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EA0935" w:rsidRPr="00EA0935" w:rsidTr="00927E5A">
        <w:tc>
          <w:tcPr>
            <w:tcW w:w="9640" w:type="dxa"/>
          </w:tcPr>
          <w:p w:rsidR="00EA0935" w:rsidRPr="00EA0935" w:rsidRDefault="00EA0935" w:rsidP="00EA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САМАРСКОЙ ОБЛАСТИ</w:t>
            </w:r>
          </w:p>
        </w:tc>
      </w:tr>
      <w:tr w:rsidR="00EA0935" w:rsidRPr="00EA0935" w:rsidTr="00927E5A">
        <w:tc>
          <w:tcPr>
            <w:tcW w:w="9640" w:type="dxa"/>
          </w:tcPr>
          <w:p w:rsidR="00EA0935" w:rsidRPr="00EA0935" w:rsidRDefault="00EA0935" w:rsidP="00EA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0935" w:rsidRPr="00EA0935" w:rsidTr="00927E5A">
        <w:tc>
          <w:tcPr>
            <w:tcW w:w="9640" w:type="dxa"/>
          </w:tcPr>
          <w:p w:rsidR="00EA0935" w:rsidRPr="00EA0935" w:rsidRDefault="00EA0935" w:rsidP="00EA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EA0935" w:rsidRPr="00EA0935" w:rsidRDefault="00EA0935" w:rsidP="00EA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EA0935" w:rsidRPr="00EA0935" w:rsidRDefault="00EA0935" w:rsidP="00EA0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Сызранский</w:t>
            </w:r>
            <w:proofErr w:type="spellEnd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политехнический колледж»</w:t>
            </w:r>
          </w:p>
        </w:tc>
      </w:tr>
    </w:tbl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8"/>
        <w:gridCol w:w="3969"/>
      </w:tblGrid>
      <w:tr w:rsidR="00EA0935" w:rsidRPr="00EA0935" w:rsidTr="00927E5A">
        <w:tc>
          <w:tcPr>
            <w:tcW w:w="4077" w:type="dxa"/>
          </w:tcPr>
          <w:p w:rsidR="00EA0935" w:rsidRPr="00EA0935" w:rsidRDefault="00EA0935" w:rsidP="00EA0935">
            <w:pPr>
              <w:ind w:right="1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EA0935" w:rsidRPr="00EA0935" w:rsidRDefault="00EA0935" w:rsidP="00EA0935">
            <w:pPr>
              <w:ind w:right="1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пожарного поезда ст. Сызрань Самарского отряда </w:t>
            </w:r>
            <w:proofErr w:type="gramStart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филиала ФГП ВО ЖДТ Российской Федерации на </w:t>
            </w:r>
            <w:proofErr w:type="spellStart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Кбш.ж.д</w:t>
            </w:r>
            <w:proofErr w:type="spellEnd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.» </w:t>
            </w:r>
          </w:p>
          <w:p w:rsidR="00EA0935" w:rsidRPr="00EA0935" w:rsidRDefault="00EA0935" w:rsidP="00EA0935">
            <w:pPr>
              <w:ind w:right="17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__________А.А. Парамонов</w:t>
            </w:r>
          </w:p>
          <w:p w:rsidR="00EA0935" w:rsidRPr="00EA0935" w:rsidRDefault="00EA0935" w:rsidP="00EA0935">
            <w:pPr>
              <w:ind w:right="175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_______________ 201</w:t>
            </w:r>
            <w:r w:rsidR="00F912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  <w:p w:rsidR="00EA0935" w:rsidRPr="00EA0935" w:rsidRDefault="00EA0935" w:rsidP="00EA0935">
            <w:pPr>
              <w:ind w:right="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935" w:rsidRPr="00EA0935" w:rsidRDefault="00EA0935" w:rsidP="00EA0935">
            <w:pPr>
              <w:ind w:left="-108" w:hanging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Pr="00EA093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ГБПОУ </w:t>
            </w:r>
            <w:r w:rsidRPr="00EA0935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«СПК» </w:t>
            </w: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</w:t>
            </w:r>
            <w:proofErr w:type="spellStart"/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О.Н.Шиляева</w:t>
            </w:r>
            <w:proofErr w:type="spellEnd"/>
          </w:p>
          <w:p w:rsidR="00EA0935" w:rsidRPr="00EA0935" w:rsidRDefault="00EA0935" w:rsidP="00EA0935">
            <w:pPr>
              <w:ind w:right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_____________ 201</w:t>
            </w:r>
            <w:r w:rsidR="00F912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EA09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A0935" w:rsidRPr="00EA0935" w:rsidRDefault="00EA0935" w:rsidP="00EA09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EA0935" w:rsidRPr="00EA0935" w:rsidRDefault="00EA0935" w:rsidP="00EA0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b/>
          <w:sz w:val="28"/>
          <w:szCs w:val="28"/>
        </w:rPr>
        <w:t xml:space="preserve">ОП.09 АВТОМАТИЗИРОВАННЫЕ СИСТЕМЫ УПРАВЛЕНИЯ И СВЯЗЬ 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профессиональный учебный цикл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20.02.04 Пожарная безопасность 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A0935" w:rsidRPr="000E5BBF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Сызрань, 201</w:t>
      </w:r>
      <w:r w:rsidR="00F91246" w:rsidRPr="000E5BBF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EA0935" w:rsidRPr="00EA0935" w:rsidRDefault="00EA0935" w:rsidP="00EA09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lastRenderedPageBreak/>
        <w:t>ОДОБРЕНО</w:t>
      </w:r>
    </w:p>
    <w:p w:rsidR="00F76472" w:rsidRPr="007B3CDF" w:rsidRDefault="00EA0935" w:rsidP="00EA09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Цикловой комиссией профессионального цикла </w:t>
      </w:r>
      <w:r w:rsidR="00F76472" w:rsidRPr="00F76472">
        <w:rPr>
          <w:rFonts w:ascii="Times New Roman" w:eastAsia="Times New Roman" w:hAnsi="Times New Roman" w:cs="Times New Roman"/>
          <w:sz w:val="28"/>
          <w:szCs w:val="28"/>
        </w:rPr>
        <w:t>специальностей/профессии 20.02.04, 23.02.02, 08.02.09, 15.02.01, 13.01.10</w:t>
      </w:r>
    </w:p>
    <w:p w:rsidR="00EA0935" w:rsidRPr="00EA0935" w:rsidRDefault="00EA0935" w:rsidP="00EA09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42543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A0935">
        <w:rPr>
          <w:rFonts w:ascii="Times New Roman" w:eastAsia="Times New Roman" w:hAnsi="Times New Roman" w:cs="Times New Roman"/>
          <w:sz w:val="28"/>
          <w:szCs w:val="28"/>
        </w:rPr>
        <w:t>от «___» __________ 201</w:t>
      </w:r>
      <w:r w:rsidR="00F91246" w:rsidRPr="000E5BB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A0935" w:rsidRPr="00EA0935" w:rsidRDefault="00EA0935" w:rsidP="00EA093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___________ С.В. Дронова </w:t>
      </w:r>
    </w:p>
    <w:p w:rsidR="00EA0935" w:rsidRPr="00EA0935" w:rsidRDefault="00EA0935" w:rsidP="00EA093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bookmarkStart w:id="0" w:name="_GoBack"/>
      <w:bookmarkEnd w:id="0"/>
      <w:r w:rsidRPr="00EA0935">
        <w:rPr>
          <w:rFonts w:ascii="Times New Roman" w:eastAsia="Times New Roman" w:hAnsi="Times New Roman" w:cs="Times New Roman"/>
          <w:sz w:val="28"/>
          <w:szCs w:val="28"/>
        </w:rPr>
        <w:t xml:space="preserve">: Дронова С.В., преподаватель специальных дисциплин </w:t>
      </w:r>
      <w:r w:rsidRPr="00EA0935">
        <w:rPr>
          <w:rFonts w:ascii="Times New Roman" w:eastAsia="Times New Roman" w:hAnsi="Times New Roman" w:cs="Times New Roman"/>
          <w:sz w:val="28"/>
          <w:szCs w:val="28"/>
          <w:lang w:eastAsia="en-US"/>
        </w:rPr>
        <w:t>ГБПОУ</w:t>
      </w:r>
      <w:r w:rsidRPr="00EA0935">
        <w:rPr>
          <w:rFonts w:ascii="Calibri" w:eastAsia="Times New Roman" w:hAnsi="Calibri" w:cs="Times New Roman"/>
          <w:szCs w:val="28"/>
          <w:lang w:eastAsia="en-US"/>
        </w:rPr>
        <w:t xml:space="preserve"> </w:t>
      </w:r>
      <w:r w:rsidRPr="00EA0935">
        <w:rPr>
          <w:rFonts w:ascii="Times New Roman" w:eastAsia="Times New Roman" w:hAnsi="Times New Roman" w:cs="Times New Roman"/>
          <w:sz w:val="28"/>
          <w:szCs w:val="28"/>
          <w:lang w:eastAsia="en-US"/>
        </w:rPr>
        <w:t>«СПК»</w:t>
      </w:r>
    </w:p>
    <w:p w:rsidR="00EA0935" w:rsidRPr="00EA0935" w:rsidRDefault="00EA0935" w:rsidP="00EA09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070" w:rsidRDefault="00EA0935" w:rsidP="00EA0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Рабочая программа разработана на основе</w:t>
      </w:r>
      <w:r w:rsidR="001E207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A0935" w:rsidRPr="001E2070" w:rsidRDefault="00EA0935" w:rsidP="001E2070">
      <w:pPr>
        <w:pStyle w:val="a4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Calibri" w:eastAsia="Times New Roman" w:hAnsi="Calibri" w:cs="Times New Roman"/>
        </w:rPr>
      </w:pPr>
      <w:r w:rsidRPr="001E2070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 20.02.04 Пожарная безопасность, утвержденного приказом Министерства образования и науки РФ от «18» апреля  2014 г. № 354.</w:t>
      </w:r>
    </w:p>
    <w:p w:rsidR="00EA0935" w:rsidRPr="00EA0935" w:rsidRDefault="00EA0935" w:rsidP="00EA0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935">
        <w:rPr>
          <w:rFonts w:ascii="Times New Roman" w:eastAsia="Times New Roman" w:hAnsi="Times New Roman" w:cs="Times New Roman"/>
          <w:sz w:val="28"/>
          <w:szCs w:val="28"/>
        </w:rPr>
        <w:t>Содержание программы реализуется в процессе освоения студентами программы подготовки специалистов среднего звена (далее - ППССЗ) по специальности 20.02.04 Пожарная безопасность в соответствии с требованиями ФГОС СПО.</w:t>
      </w: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A0935" w:rsidRPr="00EA0935" w:rsidRDefault="00EA0935" w:rsidP="00EA0935">
      <w:pPr>
        <w:jc w:val="center"/>
        <w:rPr>
          <w:rFonts w:ascii="Calibri" w:eastAsia="Times New Roman" w:hAnsi="Calibri" w:cs="Times New Roman"/>
        </w:rPr>
      </w:pPr>
    </w:p>
    <w:p w:rsidR="008F15C6" w:rsidRPr="00EA0935" w:rsidRDefault="008F15C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5C6" w:rsidRPr="00EA0935" w:rsidRDefault="008F15C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5C6" w:rsidRPr="00EA0935" w:rsidRDefault="008F15C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5C6" w:rsidRPr="00EA0935" w:rsidRDefault="008F15C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5C6" w:rsidRDefault="008F15C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0AB6" w:rsidRPr="00300AB6" w:rsidRDefault="00300AB6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7095A" w:rsidRPr="00F7095A" w:rsidRDefault="00F7095A" w:rsidP="008F1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B3B" w:rsidRPr="0020476A" w:rsidRDefault="00D05B3B" w:rsidP="002E67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76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05B3B" w:rsidRDefault="00D05B3B" w:rsidP="00D05B3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654"/>
        <w:gridCol w:w="1701"/>
      </w:tblGrid>
      <w:tr w:rsidR="00D05B3B" w:rsidTr="00CC4442">
        <w:tc>
          <w:tcPr>
            <w:tcW w:w="959" w:type="dxa"/>
          </w:tcPr>
          <w:p w:rsidR="00D05B3B" w:rsidRPr="00BB058E" w:rsidRDefault="00D05B3B" w:rsidP="00D05B3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B05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058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54" w:type="dxa"/>
          </w:tcPr>
          <w:p w:rsidR="00D05B3B" w:rsidRPr="00BB058E" w:rsidRDefault="00D05B3B" w:rsidP="00D05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8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  <w:p w:rsidR="0020476A" w:rsidRPr="00BB058E" w:rsidRDefault="0020476A" w:rsidP="00D05B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B3B" w:rsidRPr="00BB058E" w:rsidRDefault="00D05B3B" w:rsidP="00D05B3B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58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D05B3B" w:rsidTr="00CC4442">
        <w:tc>
          <w:tcPr>
            <w:tcW w:w="959" w:type="dxa"/>
          </w:tcPr>
          <w:p w:rsidR="00D05B3B" w:rsidRPr="00BB058E" w:rsidRDefault="00D05B3B" w:rsidP="002047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D05B3B" w:rsidRPr="00BB058E" w:rsidRDefault="00055F73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  <w:p w:rsidR="0020476A" w:rsidRPr="00BB058E" w:rsidRDefault="0020476A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B3B" w:rsidRPr="00BB058E" w:rsidRDefault="00B12A8A" w:rsidP="00B12A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5B3B" w:rsidTr="00CC4442">
        <w:tc>
          <w:tcPr>
            <w:tcW w:w="959" w:type="dxa"/>
          </w:tcPr>
          <w:p w:rsidR="00D05B3B" w:rsidRPr="00BB058E" w:rsidRDefault="00D05B3B" w:rsidP="002047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D05B3B" w:rsidRPr="00BB058E" w:rsidRDefault="00055F73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20476A" w:rsidRPr="00BB058E" w:rsidRDefault="0020476A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B3B" w:rsidRPr="00BB058E" w:rsidRDefault="002E56E8" w:rsidP="00B12A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5B3B" w:rsidTr="00CC4442">
        <w:tc>
          <w:tcPr>
            <w:tcW w:w="959" w:type="dxa"/>
          </w:tcPr>
          <w:p w:rsidR="00D05B3B" w:rsidRPr="00BB058E" w:rsidRDefault="00D05B3B" w:rsidP="002047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0476A" w:rsidRDefault="009C1955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  <w:p w:rsidR="009C1955" w:rsidRPr="00BB058E" w:rsidRDefault="009C1955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B3B" w:rsidRPr="00B05E90" w:rsidRDefault="00E40F8F" w:rsidP="00B05E9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05E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5B3B" w:rsidTr="00CC4442">
        <w:tc>
          <w:tcPr>
            <w:tcW w:w="959" w:type="dxa"/>
          </w:tcPr>
          <w:p w:rsidR="00D05B3B" w:rsidRPr="00BB058E" w:rsidRDefault="00D05B3B" w:rsidP="002047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0476A" w:rsidRDefault="009C1955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C1955" w:rsidRPr="00BB058E" w:rsidRDefault="009C1955" w:rsidP="0020476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B3B" w:rsidRPr="00B05E90" w:rsidRDefault="00B05E90" w:rsidP="00B12A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5E90" w:rsidTr="00CC4442">
        <w:tc>
          <w:tcPr>
            <w:tcW w:w="959" w:type="dxa"/>
          </w:tcPr>
          <w:p w:rsidR="00B05E90" w:rsidRPr="00BB058E" w:rsidRDefault="00B05E90" w:rsidP="002047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05E90" w:rsidRDefault="00B05E90" w:rsidP="00B05E9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5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1. Планирование учебных занятий с использованием активных и интерактивных форм и методов обучения</w:t>
            </w:r>
          </w:p>
        </w:tc>
        <w:tc>
          <w:tcPr>
            <w:tcW w:w="1701" w:type="dxa"/>
          </w:tcPr>
          <w:p w:rsidR="00B05E90" w:rsidRPr="00B05E90" w:rsidRDefault="00B05E90" w:rsidP="00B12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D05B3B" w:rsidRDefault="00D05B3B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058E" w:rsidRDefault="00BB058E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058E" w:rsidRDefault="00BB058E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043A" w:rsidRDefault="0039043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043A" w:rsidRDefault="0039043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043A" w:rsidRDefault="0039043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476A" w:rsidRDefault="0020476A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4442" w:rsidRDefault="00CC4442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4442" w:rsidRDefault="00CC4442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Default="009C195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Default="009C195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Default="009C195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25FA5" w:rsidRDefault="00C25FA5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94" w:rsidRPr="00A47694" w:rsidRDefault="00A47694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1955" w:rsidRPr="00B05E90" w:rsidRDefault="009C1955" w:rsidP="00B05E90">
      <w:pPr>
        <w:pStyle w:val="a4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E90">
        <w:rPr>
          <w:rFonts w:ascii="Times New Roman" w:hAnsi="Times New Roman" w:cs="Times New Roman"/>
          <w:b/>
          <w:sz w:val="28"/>
          <w:szCs w:val="28"/>
        </w:rPr>
        <w:t>ПАСПОРТ ПРОГРАММЫ УЧЕБНОЙ ДИСЦИПЛИНЫ</w:t>
      </w:r>
    </w:p>
    <w:p w:rsidR="00B05E90" w:rsidRPr="00B05E90" w:rsidRDefault="00B05E90" w:rsidP="00B05E90">
      <w:pPr>
        <w:pStyle w:val="a4"/>
        <w:spacing w:after="0" w:line="240" w:lineRule="auto"/>
        <w:ind w:left="1084"/>
        <w:rPr>
          <w:rFonts w:ascii="Times New Roman" w:hAnsi="Times New Roman" w:cs="Times New Roman"/>
          <w:b/>
          <w:sz w:val="28"/>
          <w:szCs w:val="28"/>
        </w:rPr>
      </w:pPr>
    </w:p>
    <w:p w:rsidR="009C1955" w:rsidRDefault="00B05E90" w:rsidP="00204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ОП.09 </w:t>
      </w:r>
      <w:r w:rsidR="00D512C4">
        <w:rPr>
          <w:rFonts w:ascii="Times New Roman" w:hAnsi="Times New Roman" w:cs="Times New Roman"/>
          <w:b/>
          <w:sz w:val="28"/>
          <w:szCs w:val="28"/>
        </w:rPr>
        <w:t>АВТОМАТИЗИРОВАННЫЕ СИСТЕМЫ УПРАВЛЕНИЯ И СВЯЗЬ</w:t>
      </w:r>
    </w:p>
    <w:p w:rsidR="00AC5351" w:rsidRDefault="00AC5351" w:rsidP="00AC53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351" w:rsidRDefault="0039562D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AC5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D8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C5351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</w:t>
      </w:r>
      <w:r w:rsidR="00940736">
        <w:rPr>
          <w:rFonts w:ascii="Times New Roman" w:hAnsi="Times New Roman" w:cs="Times New Roman"/>
          <w:sz w:val="28"/>
          <w:szCs w:val="28"/>
        </w:rPr>
        <w:t>яется частью ППССЗ</w:t>
      </w:r>
      <w:r>
        <w:rPr>
          <w:rFonts w:ascii="Times New Roman" w:hAnsi="Times New Roman" w:cs="Times New Roman"/>
          <w:sz w:val="28"/>
          <w:szCs w:val="28"/>
        </w:rPr>
        <w:t xml:space="preserve"> ГБ</w:t>
      </w:r>
      <w:r w:rsidR="0053470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534707">
        <w:rPr>
          <w:rFonts w:ascii="Times New Roman" w:hAnsi="Times New Roman" w:cs="Times New Roman"/>
          <w:sz w:val="28"/>
          <w:szCs w:val="28"/>
        </w:rPr>
        <w:t>«СПК</w:t>
      </w:r>
      <w:r>
        <w:rPr>
          <w:rFonts w:ascii="Times New Roman" w:hAnsi="Times New Roman" w:cs="Times New Roman"/>
          <w:sz w:val="28"/>
          <w:szCs w:val="28"/>
        </w:rPr>
        <w:t xml:space="preserve">» по специальности </w:t>
      </w:r>
      <w:r w:rsidR="00287A45">
        <w:rPr>
          <w:rFonts w:ascii="Times New Roman" w:hAnsi="Times New Roman" w:cs="Times New Roman"/>
          <w:sz w:val="28"/>
          <w:szCs w:val="28"/>
        </w:rPr>
        <w:t>20.02.04</w:t>
      </w:r>
      <w:r>
        <w:rPr>
          <w:rFonts w:ascii="Times New Roman" w:hAnsi="Times New Roman" w:cs="Times New Roman"/>
          <w:sz w:val="28"/>
          <w:szCs w:val="28"/>
        </w:rPr>
        <w:t xml:space="preserve"> Пожарная безопасность, разработанной в соответствии с ФГОС СПО третьего поколения.</w:t>
      </w:r>
    </w:p>
    <w:p w:rsidR="00AC5351" w:rsidRPr="00497156" w:rsidRDefault="00AC5351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Рабочая </w:t>
      </w:r>
      <w:r w:rsidRPr="0049715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программа учебной дисциплины может быть использована в </w:t>
      </w:r>
      <w:r w:rsidRPr="0049715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дополнительном профессиональном образовании в рамках реализации </w:t>
      </w:r>
      <w:r w:rsidRPr="00497156">
        <w:rPr>
          <w:rFonts w:ascii="Times New Roman" w:eastAsia="Times New Roman" w:hAnsi="Times New Roman" w:cs="Times New Roman"/>
          <w:sz w:val="28"/>
          <w:szCs w:val="28"/>
        </w:rPr>
        <w:t>программ переподготовки кадров в учреждениях СПО.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составляется для очной формы обучения.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51" w:rsidRDefault="0039562D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1.2</w:t>
      </w:r>
      <w:r w:rsidR="00AC5351" w:rsidRPr="00497156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AC5351" w:rsidRPr="0035628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Место дисциплины в структуре </w:t>
      </w:r>
      <w:r w:rsidR="00C25FA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ППССЗ</w:t>
      </w:r>
      <w:r w:rsidR="00AC5351" w:rsidRPr="004971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A47694" w:rsidRPr="00A47694" w:rsidRDefault="00AC5351" w:rsidP="00A4769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156">
        <w:rPr>
          <w:rFonts w:ascii="Times New Roman" w:eastAsia="Times New Roman" w:hAnsi="Times New Roman" w:cs="Times New Roman"/>
          <w:sz w:val="28"/>
          <w:szCs w:val="28"/>
        </w:rPr>
        <w:t>Учебная дисциплина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2C4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Автоматизированные системы управления и связь </w:t>
      </w:r>
      <w:r w:rsidR="00A47694" w:rsidRPr="00A47694">
        <w:rPr>
          <w:rFonts w:ascii="Times New Roman" w:eastAsia="Times New Roman" w:hAnsi="Times New Roman" w:cs="Times New Roman"/>
          <w:sz w:val="28"/>
          <w:szCs w:val="28"/>
        </w:rPr>
        <w:t>относится к профессиональному</w:t>
      </w:r>
      <w:r w:rsidR="00A47694" w:rsidRPr="00A4769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учебному циклу ППССЗ</w:t>
      </w:r>
      <w:r w:rsidR="00A47694" w:rsidRPr="00A47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7694" w:rsidRDefault="00A47694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AC5351" w:rsidRPr="00356283" w:rsidRDefault="0039562D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1.3</w:t>
      </w:r>
      <w:r w:rsidR="00AC5351" w:rsidRPr="00356283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EE3D80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AC5351" w:rsidRPr="0035628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Цели и задачи дисциплины</w:t>
      </w:r>
      <w:r w:rsidR="00AC5351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- </w:t>
      </w:r>
      <w:r w:rsidR="00AC5351" w:rsidRPr="0035628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требования к результатам освоения </w:t>
      </w:r>
      <w:r w:rsidR="00AC5351" w:rsidRPr="0035628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дисциплины</w:t>
      </w:r>
      <w:r w:rsidR="00AC5351" w:rsidRPr="0035628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: </w:t>
      </w:r>
    </w:p>
    <w:p w:rsidR="00AC5351" w:rsidRDefault="00F91246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u w:val="single"/>
        </w:rPr>
        <w:t>Обязательная часть</w:t>
      </w:r>
    </w:p>
    <w:p w:rsidR="00AC5351" w:rsidRDefault="00AC5351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</w:pPr>
      <w:r w:rsidRPr="0021109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студент</w:t>
      </w:r>
      <w:r w:rsidRPr="0021109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должен уметь</w:t>
      </w:r>
      <w:r w:rsidRPr="0093516B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:</w:t>
      </w:r>
    </w:p>
    <w:p w:rsidR="00D512C4" w:rsidRDefault="00D512C4" w:rsidP="00D512C4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основными видами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и автоматизированных систем управления;</w:t>
      </w:r>
    </w:p>
    <w:p w:rsidR="00D512C4" w:rsidRDefault="00D512C4" w:rsidP="00D512C4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ориентировочных </w:t>
      </w:r>
      <w:r w:rsidR="00C03AE6">
        <w:rPr>
          <w:rFonts w:ascii="Times New Roman" w:hAnsi="Times New Roman" w:cs="Times New Roman"/>
          <w:sz w:val="28"/>
          <w:szCs w:val="28"/>
        </w:rPr>
        <w:t>информационных системах;</w:t>
      </w:r>
    </w:p>
    <w:p w:rsidR="00C03AE6" w:rsidRDefault="00C03AE6" w:rsidP="00D512C4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компьютерные и телекоммуникационные средства;</w:t>
      </w:r>
    </w:p>
    <w:p w:rsidR="00C03AE6" w:rsidRPr="00D512C4" w:rsidRDefault="00C03AE6" w:rsidP="00D512C4">
      <w:pPr>
        <w:pStyle w:val="a4"/>
        <w:numPr>
          <w:ilvl w:val="0"/>
          <w:numId w:val="2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профессиональной деятельности различные виды профессиональной деятельности различные виды программного обеспе</w:t>
      </w:r>
      <w:r w:rsidR="0041424D">
        <w:rPr>
          <w:rFonts w:ascii="Times New Roman" w:hAnsi="Times New Roman" w:cs="Times New Roman"/>
          <w:sz w:val="28"/>
          <w:szCs w:val="28"/>
        </w:rPr>
        <w:t>чения, в том числе специального</w:t>
      </w:r>
      <w:r w:rsidR="0039562D">
        <w:rPr>
          <w:rFonts w:ascii="Times New Roman" w:hAnsi="Times New Roman" w:cs="Times New Roman"/>
          <w:sz w:val="28"/>
          <w:szCs w:val="28"/>
        </w:rPr>
        <w:t>.</w:t>
      </w:r>
    </w:p>
    <w:p w:rsidR="00AC5351" w:rsidRDefault="00AC5351" w:rsidP="00AC5351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</w:pPr>
      <w:r w:rsidRPr="00780728">
        <w:rPr>
          <w:rFonts w:ascii="Times New Roman" w:eastAsia="Times New Roman" w:hAnsi="Times New Roman" w:cs="Times New Roman"/>
          <w:spacing w:val="-5"/>
          <w:sz w:val="28"/>
          <w:szCs w:val="28"/>
        </w:rPr>
        <w:t>В результате освоения дисциплины студент должен знать</w:t>
      </w:r>
      <w:r w:rsidRPr="00780728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:</w:t>
      </w:r>
    </w:p>
    <w:p w:rsidR="00C03AE6" w:rsidRDefault="00C03AE6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понятия автоматизированной обработки информации;</w:t>
      </w:r>
    </w:p>
    <w:p w:rsidR="00C03AE6" w:rsidRDefault="00297388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состав и структуру</w:t>
      </w:r>
      <w:r w:rsidR="00C03AE6">
        <w:rPr>
          <w:rFonts w:ascii="Times New Roman" w:hAnsi="Times New Roman" w:cs="Times New Roman"/>
          <w:sz w:val="28"/>
          <w:szCs w:val="28"/>
        </w:rPr>
        <w:t xml:space="preserve"> персональных компьютеров и вычислительных систем;</w:t>
      </w:r>
    </w:p>
    <w:p w:rsidR="00C03AE6" w:rsidRDefault="00C03AE6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C03AE6" w:rsidRDefault="00C03AE6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 средства сбора, обработки, хранения, передачи и накопления информации;</w:t>
      </w:r>
    </w:p>
    <w:p w:rsidR="00C03AE6" w:rsidRDefault="00C03AE6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базовые системные программные продукты и пакеты прикладных </w:t>
      </w:r>
      <w:r w:rsidR="00473C2E">
        <w:rPr>
          <w:rFonts w:ascii="Times New Roman" w:hAnsi="Times New Roman" w:cs="Times New Roman"/>
          <w:sz w:val="28"/>
          <w:szCs w:val="28"/>
        </w:rPr>
        <w:t>программ в области профессиональной деятельности;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методы и приемы обеспечения информационной безопасности;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преобразования сообщений, сигналов и их особенности, методы передачи дискретных и непрерывных сообщений и сигналов, элементы сжатия данных и кодирования;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понятия построения оконечных устройств систем связи;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общую характеристику аналоговых и цифровых многоканальных систем связи;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системы связи;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и принцип работы радиостанций;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службы связи пожарной охраны;</w:t>
      </w:r>
    </w:p>
    <w:p w:rsidR="00473C2E" w:rsidRDefault="00473C2E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физические процессы в системах связи и автоматизированных системах управления;</w:t>
      </w:r>
    </w:p>
    <w:p w:rsidR="00473C2E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сети передачи данных;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автоматическую телефонную связь;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сети спецсвязи по линии 01;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диспетчерскую оперативную связь;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радиосвязи;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и принцип работы радиостанций;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службы связи пожарной охраны;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сети передачи данных;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технологии и основы автоматизированных систем;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автоматизированные системы связи и оперативного управления пожарн</w:t>
      </w:r>
      <w:r w:rsidR="00B24FF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охраны;</w:t>
      </w:r>
    </w:p>
    <w:p w:rsidR="00CE3DC1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эксплуатации типовых технических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и оповещения;</w:t>
      </w:r>
    </w:p>
    <w:p w:rsidR="00CE3DC1" w:rsidRPr="00780728" w:rsidRDefault="00CE3DC1" w:rsidP="00C03AE6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основных систем сотовой связи;</w:t>
      </w:r>
    </w:p>
    <w:p w:rsidR="00AC5351" w:rsidRDefault="00AC5351" w:rsidP="00A47694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728">
        <w:rPr>
          <w:rFonts w:ascii="Times New Roman" w:hAnsi="Times New Roman" w:cs="Times New Roman"/>
          <w:sz w:val="28"/>
          <w:szCs w:val="28"/>
          <w:u w:val="single"/>
        </w:rPr>
        <w:t xml:space="preserve">Вариативная часть </w:t>
      </w:r>
      <w:r w:rsidRPr="00780728">
        <w:rPr>
          <w:rFonts w:ascii="Times New Roman" w:hAnsi="Times New Roman" w:cs="Times New Roman"/>
          <w:sz w:val="28"/>
          <w:szCs w:val="28"/>
        </w:rPr>
        <w:t>–</w:t>
      </w:r>
      <w:r w:rsidR="00F91246" w:rsidRPr="00F91246">
        <w:rPr>
          <w:rFonts w:ascii="Times New Roman" w:eastAsia="Times New Roman" w:hAnsi="Times New Roman" w:cs="Times New Roman"/>
          <w:sz w:val="28"/>
          <w:szCs w:val="28"/>
        </w:rPr>
        <w:t xml:space="preserve"> направлена на увеличение времени, необходимого на реализацию обязательной части учебной дисциплины</w:t>
      </w:r>
      <w:r w:rsidRPr="00780728">
        <w:rPr>
          <w:rFonts w:ascii="Times New Roman" w:hAnsi="Times New Roman" w:cs="Times New Roman"/>
          <w:sz w:val="28"/>
          <w:szCs w:val="28"/>
        </w:rPr>
        <w:t>.</w:t>
      </w:r>
    </w:p>
    <w:p w:rsidR="00CB7ECE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287A45">
        <w:rPr>
          <w:rFonts w:ascii="Times New Roman" w:hAnsi="Times New Roman" w:cs="Times New Roman"/>
          <w:sz w:val="28"/>
          <w:szCs w:val="28"/>
        </w:rPr>
        <w:t>ППССЗ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CB7ECE">
        <w:rPr>
          <w:rFonts w:ascii="Times New Roman" w:hAnsi="Times New Roman" w:cs="Times New Roman"/>
          <w:sz w:val="28"/>
          <w:szCs w:val="28"/>
        </w:rPr>
        <w:t>20.02.04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Пожарная безопасность и овладению профессиональными компетенциями: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</w:t>
      </w:r>
      <w:r w:rsidR="0041424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 xml:space="preserve">вать несение службы и выезд по тревоге дежурного караула пожарной части. </w:t>
      </w:r>
    </w:p>
    <w:p w:rsidR="00563886" w:rsidRDefault="00AC5351" w:rsidP="00563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88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63886">
        <w:rPr>
          <w:rFonts w:ascii="Times New Roman" w:hAnsi="Times New Roman" w:cs="Times New Roman"/>
          <w:sz w:val="28"/>
          <w:szCs w:val="28"/>
        </w:rPr>
        <w:t>роводить подготовку личного состава к действиям по тушению пожаров.</w:t>
      </w:r>
    </w:p>
    <w:p w:rsidR="00563886" w:rsidRDefault="00563886" w:rsidP="00563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5351">
        <w:rPr>
          <w:rFonts w:ascii="Times New Roman" w:hAnsi="Times New Roman" w:cs="Times New Roman"/>
          <w:sz w:val="28"/>
          <w:szCs w:val="28"/>
        </w:rPr>
        <w:t>ПК 1.3</w:t>
      </w:r>
      <w:proofErr w:type="gramStart"/>
      <w:r w:rsidR="00AC5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рганизовывать действия по тушению пожаров.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88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63886">
        <w:rPr>
          <w:rFonts w:ascii="Times New Roman" w:hAnsi="Times New Roman" w:cs="Times New Roman"/>
          <w:sz w:val="28"/>
          <w:szCs w:val="28"/>
        </w:rPr>
        <w:t>рганизовывать проведение аварийно- спасательных работ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существлять проверки противопожарного состояния промышленных, сельскохозяйственных объектов, зданий и сооружений различного назначения.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азрабатывать мероприятия, обеспечивающие пожарную безопасность зданий, сооружений, технолог</w:t>
      </w:r>
      <w:r w:rsidR="00563886">
        <w:rPr>
          <w:rFonts w:ascii="Times New Roman" w:hAnsi="Times New Roman" w:cs="Times New Roman"/>
          <w:sz w:val="28"/>
          <w:szCs w:val="28"/>
        </w:rPr>
        <w:t>ических установок и производств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п</w:t>
      </w:r>
      <w:r w:rsidR="00563886">
        <w:rPr>
          <w:rFonts w:ascii="Times New Roman" w:hAnsi="Times New Roman" w:cs="Times New Roman"/>
          <w:sz w:val="28"/>
          <w:szCs w:val="28"/>
        </w:rPr>
        <w:t xml:space="preserve">равоприменительную деятельность </w:t>
      </w:r>
      <w:r>
        <w:rPr>
          <w:rFonts w:ascii="Times New Roman" w:hAnsi="Times New Roman" w:cs="Times New Roman"/>
          <w:sz w:val="28"/>
          <w:szCs w:val="28"/>
        </w:rPr>
        <w:t>по пресечению нарушений требований пожарной безопасности при эксплуатации объектов, зданий и сооружений.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ПК 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противопожарную пропаганду и обучать граждан, персонал объектов правилам пожарной безопасности.</w:t>
      </w:r>
    </w:p>
    <w:p w:rsidR="00AC5351" w:rsidRDefault="00AC5351" w:rsidP="00AC53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рганизовывать  регламентное  обслуживание  пожарно-технического вооружения, аварийно-технического  оборудования  и  техники.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рганизовывать ремонт технических средств.</w:t>
      </w:r>
    </w:p>
    <w:p w:rsidR="00AC5351" w:rsidRDefault="00AC5351" w:rsidP="00AC535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рганизовывать  консервацию  и  хранения  технических  и автотранспортных  средств.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освоения дисциплины у студентов должны формировать общие компетенции (ОК):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71B">
        <w:rPr>
          <w:rFonts w:ascii="Times New Roman" w:hAnsi="Times New Roman" w:cs="Times New Roman"/>
          <w:sz w:val="28"/>
          <w:szCs w:val="28"/>
        </w:rPr>
        <w:t xml:space="preserve">ОК 1. Понимать сущность и </w:t>
      </w:r>
      <w:r>
        <w:rPr>
          <w:rFonts w:ascii="Times New Roman" w:hAnsi="Times New Roman" w:cs="Times New Roman"/>
          <w:sz w:val="28"/>
          <w:szCs w:val="28"/>
        </w:rPr>
        <w:t>социальную</w:t>
      </w:r>
      <w:r w:rsidRPr="0094771B">
        <w:rPr>
          <w:rFonts w:ascii="Times New Roman" w:hAnsi="Times New Roman" w:cs="Times New Roman"/>
          <w:sz w:val="28"/>
          <w:szCs w:val="28"/>
        </w:rPr>
        <w:t xml:space="preserve"> значимость</w:t>
      </w:r>
      <w:r>
        <w:rPr>
          <w:rFonts w:ascii="Times New Roman" w:hAnsi="Times New Roman" w:cs="Times New Roman"/>
          <w:sz w:val="28"/>
          <w:szCs w:val="28"/>
        </w:rPr>
        <w:t xml:space="preserve"> своей будущей профессии, проявлять к ней устойчивый интерес.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</w:t>
      </w:r>
      <w:r w:rsidR="00297388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людьми, находящимися в зонах пожара.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</w:t>
      </w:r>
      <w:r w:rsidRPr="0077351F">
        <w:rPr>
          <w:rFonts w:ascii="Times New Roman" w:hAnsi="Times New Roman" w:cs="Times New Roman"/>
          <w:sz w:val="28"/>
          <w:szCs w:val="28"/>
        </w:rPr>
        <w:t>амообразованием,</w:t>
      </w:r>
      <w:r>
        <w:rPr>
          <w:rFonts w:ascii="Times New Roman" w:hAnsi="Times New Roman" w:cs="Times New Roman"/>
          <w:sz w:val="28"/>
          <w:szCs w:val="28"/>
        </w:rPr>
        <w:t xml:space="preserve"> осознанно планировать повышение квалификации.</w:t>
      </w:r>
    </w:p>
    <w:p w:rsidR="00AC5351" w:rsidRDefault="00AC5351" w:rsidP="00AC5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C5351" w:rsidRDefault="00AC5351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CA0" w:rsidRDefault="00005CA0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51" w:rsidRDefault="0039562D" w:rsidP="0039562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    </w:t>
      </w:r>
      <w:r w:rsidR="00EE3D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351" w:rsidRPr="00FF396D"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="00AC5351" w:rsidRPr="00FF396D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часов на освоение программы учебной </w:t>
      </w:r>
      <w:r w:rsidR="00AC5351" w:rsidRPr="00FF396D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AC5351" w:rsidRPr="00FF39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AC5351" w:rsidRPr="00FF396D" w:rsidRDefault="00AC5351" w:rsidP="00AC53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F396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максимальной учебной нагрузки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студента</w:t>
      </w:r>
      <w:r w:rsidR="002B1D3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68432A" w:rsidRPr="00C25FA5">
        <w:rPr>
          <w:rFonts w:ascii="Times New Roman" w:eastAsia="Times New Roman" w:hAnsi="Times New Roman" w:cs="Times New Roman"/>
          <w:spacing w:val="-13"/>
          <w:sz w:val="28"/>
          <w:szCs w:val="28"/>
        </w:rPr>
        <w:t>1</w:t>
      </w:r>
      <w:r w:rsidR="00CA7940" w:rsidRPr="00CA7940">
        <w:rPr>
          <w:rFonts w:ascii="Times New Roman" w:eastAsia="Times New Roman" w:hAnsi="Times New Roman" w:cs="Times New Roman"/>
          <w:spacing w:val="-13"/>
          <w:sz w:val="28"/>
          <w:szCs w:val="28"/>
        </w:rPr>
        <w:t>26</w:t>
      </w:r>
      <w:r w:rsidR="002B1D31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часов</w:t>
      </w:r>
      <w:r w:rsidRPr="00FF396D">
        <w:rPr>
          <w:rFonts w:ascii="Times New Roman" w:eastAsia="Times New Roman" w:hAnsi="Times New Roman" w:cs="Times New Roman"/>
          <w:spacing w:val="-13"/>
          <w:sz w:val="28"/>
          <w:szCs w:val="28"/>
        </w:rPr>
        <w:t>, в том числе:</w:t>
      </w:r>
    </w:p>
    <w:p w:rsidR="00AC5351" w:rsidRPr="00454D85" w:rsidRDefault="00AC5351" w:rsidP="00AC5351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454D85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обязательной аудиторной учебной нагрузки студента </w:t>
      </w:r>
      <w:r w:rsidR="00CA7940" w:rsidRPr="00CA7940">
        <w:rPr>
          <w:rFonts w:ascii="Times New Roman" w:eastAsia="Times New Roman" w:hAnsi="Times New Roman" w:cs="Times New Roman"/>
          <w:spacing w:val="-14"/>
          <w:sz w:val="28"/>
          <w:szCs w:val="28"/>
        </w:rPr>
        <w:t>84</w:t>
      </w:r>
      <w:r w:rsidRPr="00454D85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часов;</w:t>
      </w:r>
    </w:p>
    <w:p w:rsidR="00AC5351" w:rsidRPr="00454D85" w:rsidRDefault="00AC5351" w:rsidP="00AC5351">
      <w:pPr>
        <w:pStyle w:val="a4"/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54D85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самостоятельной работы студента </w:t>
      </w:r>
      <w:r w:rsidR="00CA7940">
        <w:rPr>
          <w:rFonts w:ascii="Times New Roman" w:eastAsia="Times New Roman" w:hAnsi="Times New Roman" w:cs="Times New Roman"/>
          <w:sz w:val="28"/>
          <w:szCs w:val="28"/>
          <w:lang w:val="en-US"/>
        </w:rPr>
        <w:t>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proofErr w:type="gramStart"/>
      <w:r w:rsidR="00CA794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proofErr w:type="gramEnd"/>
      <w:r w:rsidRPr="00454D8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454D85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39562D" w:rsidRDefault="0039562D" w:rsidP="0039562D">
      <w:pPr>
        <w:spacing w:after="0" w:line="240" w:lineRule="auto"/>
        <w:rPr>
          <w:rFonts w:ascii="Times New Roman" w:hAnsi="Times New Roman" w:cs="Times New Roman"/>
        </w:rPr>
      </w:pPr>
    </w:p>
    <w:p w:rsidR="00A05547" w:rsidRDefault="00A05547" w:rsidP="00395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547" w:rsidRDefault="00A05547" w:rsidP="00395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FA5" w:rsidRDefault="00C25FA5" w:rsidP="00395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FA5" w:rsidRDefault="00C25FA5" w:rsidP="00395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42AC" w:rsidRDefault="00EE3D80" w:rsidP="00395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   </w:t>
      </w:r>
      <w:r w:rsidR="00FD42AC" w:rsidRPr="00FF396D"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FD42AC" w:rsidRDefault="00FD42AC" w:rsidP="00FD42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42AC" w:rsidRDefault="0039562D" w:rsidP="00FD4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2.1 </w:t>
      </w:r>
      <w:r w:rsidR="00FD42AC" w:rsidRPr="00FF3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3D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D42AC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FD42AC" w:rsidRDefault="00FD42AC" w:rsidP="00FD42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42AC" w:rsidRPr="00FF396D" w:rsidRDefault="00FD42AC" w:rsidP="00FD42AC">
      <w:pPr>
        <w:spacing w:after="0" w:line="240" w:lineRule="auto"/>
        <w:ind w:firstLine="709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AC5351" w:rsidRPr="0093516B" w:rsidTr="00D512C4">
        <w:trPr>
          <w:trHeight w:hRule="exact" w:val="40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учебная нагрузка 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CA7940" w:rsidRDefault="00CA7940" w:rsidP="00B05E9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CA7940" w:rsidRDefault="00CA7940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84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AC5351" w:rsidRPr="0093516B" w:rsidTr="00D512C4">
        <w:trPr>
          <w:trHeight w:hRule="exact" w:val="34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AC5351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5351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5351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5351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2B1D31" w:rsidP="002B1D3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студента 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r w:rsidRPr="009351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CA7940" w:rsidRDefault="00CA7940" w:rsidP="00B05E9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</w:tr>
      <w:tr w:rsidR="00AC5351" w:rsidRPr="0093516B" w:rsidTr="00D512C4">
        <w:trPr>
          <w:trHeight w:hRule="exact" w:val="33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351" w:rsidRPr="0093516B" w:rsidTr="00D512C4">
        <w:trPr>
          <w:trHeight w:hRule="exact" w:val="35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B05E90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роработка конспекта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CA7940" w:rsidRDefault="00CA7940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AC5351" w:rsidRPr="0093516B" w:rsidTr="00D512C4">
        <w:trPr>
          <w:trHeight w:hRule="exact" w:val="354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B05E90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93516B" w:rsidRDefault="00730F9D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5351" w:rsidRPr="0093516B" w:rsidTr="00D512C4">
        <w:trPr>
          <w:trHeight w:hRule="exact" w:val="354"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351" w:rsidRPr="0068432A" w:rsidRDefault="00AC5351" w:rsidP="00D512C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Ито</w:t>
            </w:r>
            <w:r w:rsidR="00684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говая аттестация  в форме </w:t>
            </w:r>
            <w:r w:rsidR="00C25FA5" w:rsidRPr="00C25FA5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</w:t>
            </w:r>
          </w:p>
          <w:p w:rsidR="00AC5351" w:rsidRPr="0093516B" w:rsidRDefault="00AC5351" w:rsidP="00D512C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16B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D42AC" w:rsidRPr="00FD42AC" w:rsidRDefault="00FD42AC" w:rsidP="00FD4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EB63B9" w:rsidRDefault="00EB63B9" w:rsidP="00FF39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B63B9" w:rsidSect="009830A5">
          <w:footerReference w:type="default" r:id="rId9"/>
          <w:footerReference w:type="first" r:id="rId10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EB63B9" w:rsidRDefault="0039562D" w:rsidP="00AC53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</w:t>
      </w:r>
      <w:r w:rsidR="00EE3D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3B9">
        <w:rPr>
          <w:rFonts w:ascii="Times New Roman" w:hAnsi="Times New Roman" w:cs="Times New Roman"/>
          <w:b/>
          <w:sz w:val="28"/>
          <w:szCs w:val="28"/>
        </w:rPr>
        <w:t>Тематический план и содер</w:t>
      </w:r>
      <w:r w:rsidR="0084704E">
        <w:rPr>
          <w:rFonts w:ascii="Times New Roman" w:hAnsi="Times New Roman" w:cs="Times New Roman"/>
          <w:b/>
          <w:sz w:val="28"/>
          <w:szCs w:val="28"/>
        </w:rPr>
        <w:t xml:space="preserve">жание учебной дисциплины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92"/>
        <w:gridCol w:w="6279"/>
        <w:gridCol w:w="2061"/>
        <w:gridCol w:w="1984"/>
        <w:gridCol w:w="1636"/>
      </w:tblGrid>
      <w:tr w:rsidR="00B36552" w:rsidTr="006D5DFC">
        <w:tc>
          <w:tcPr>
            <w:tcW w:w="3392" w:type="dxa"/>
          </w:tcPr>
          <w:p w:rsidR="00B36552" w:rsidRPr="0012200E" w:rsidRDefault="00B36552" w:rsidP="00D5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60" w:line="200" w:lineRule="exact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2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279" w:type="dxa"/>
          </w:tcPr>
          <w:p w:rsidR="00B36552" w:rsidRPr="0012200E" w:rsidRDefault="00B36552" w:rsidP="00D5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60" w:line="200" w:lineRule="exact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2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лабораторные работы, </w:t>
            </w:r>
            <w:r w:rsidRPr="00122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практические занятия, самостоятельная </w:t>
            </w:r>
            <w:r w:rsidRPr="000625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работа </w:t>
            </w:r>
            <w:proofErr w:type="gramStart"/>
            <w:r w:rsidRPr="000625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625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курсовая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работа (проект)</w:t>
            </w:r>
            <w:r w:rsidRPr="00122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</w:tcPr>
          <w:p w:rsidR="00B36552" w:rsidRPr="00EF088E" w:rsidRDefault="00B36552" w:rsidP="00D5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60" w:line="200" w:lineRule="exact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088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</w:tcPr>
          <w:p w:rsidR="00B36552" w:rsidRPr="0012200E" w:rsidRDefault="00B36552" w:rsidP="00D5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60" w:line="200" w:lineRule="exact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22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636" w:type="dxa"/>
          </w:tcPr>
          <w:p w:rsidR="00B36552" w:rsidRPr="0012200E" w:rsidRDefault="00B36552" w:rsidP="00B36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60" w:line="200" w:lineRule="exact"/>
              <w:ind w:firstLine="1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365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76472" w:rsidRPr="00A2136A" w:rsidTr="006D5DFC">
        <w:trPr>
          <w:trHeight w:val="165"/>
        </w:trPr>
        <w:tc>
          <w:tcPr>
            <w:tcW w:w="3392" w:type="dxa"/>
          </w:tcPr>
          <w:p w:rsidR="00F76472" w:rsidRDefault="00F76472" w:rsidP="00B05E90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АВТОМАТИЗИРОВАННЫЕ СИСТЕМЫ УПРАВЛЕНИЯ И СВЯЗЬ</w:t>
            </w:r>
          </w:p>
        </w:tc>
        <w:tc>
          <w:tcPr>
            <w:tcW w:w="6279" w:type="dxa"/>
          </w:tcPr>
          <w:p w:rsidR="00F76472" w:rsidRPr="00A2136A" w:rsidRDefault="00F76472" w:rsidP="00036C5B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F76472" w:rsidRPr="00B70E9D" w:rsidRDefault="0025316E" w:rsidP="00F76472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984" w:type="dxa"/>
          </w:tcPr>
          <w:p w:rsidR="00F76472" w:rsidRDefault="00F76472" w:rsidP="00D51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F76472" w:rsidRDefault="00F76472" w:rsidP="00D51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65"/>
        </w:trPr>
        <w:tc>
          <w:tcPr>
            <w:tcW w:w="3392" w:type="dxa"/>
            <w:vMerge w:val="restart"/>
          </w:tcPr>
          <w:p w:rsidR="006D5DFC" w:rsidRPr="00A2136A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b/>
                <w:sz w:val="24"/>
                <w:szCs w:val="24"/>
              </w:rPr>
              <w:t>Связь пожарной охраны и ГОЧС</w:t>
            </w: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5DFC" w:rsidRPr="00A2136A" w:rsidRDefault="006D5DFC" w:rsidP="00D512C4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</w:tcPr>
          <w:p w:rsidR="006D5DFC" w:rsidRPr="00A2136A" w:rsidRDefault="006D5DFC" w:rsidP="00036C5B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Основные понятия автоматизированной обработки информации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Общий состав и структура персональных компьютеров и вычислительных систем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технологий в профессиональной деятельности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Методы и  средства сбора, обработки, хранения, передачи и накопления информации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Преобразов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сообщений и их особенности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 </w:t>
            </w:r>
            <w:r w:rsidRPr="00036C5B">
              <w:rPr>
                <w:rFonts w:ascii="Times New Roman" w:hAnsi="Times New Roman" w:cs="Times New Roman"/>
                <w:sz w:val="24"/>
                <w:szCs w:val="24"/>
              </w:rPr>
              <w:t>Методы передачи дискретных и непрерывных сообщений и сигналов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  </w:t>
            </w:r>
            <w:r w:rsidRPr="00036C5B">
              <w:rPr>
                <w:rFonts w:ascii="Times New Roman" w:hAnsi="Times New Roman" w:cs="Times New Roman"/>
                <w:sz w:val="24"/>
                <w:szCs w:val="24"/>
              </w:rPr>
              <w:t>Элементы сжатия данных и кодирования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 </w:t>
            </w:r>
            <w:r w:rsidRPr="00036C5B">
              <w:rPr>
                <w:rFonts w:ascii="Times New Roman" w:hAnsi="Times New Roman" w:cs="Times New Roman"/>
                <w:sz w:val="24"/>
                <w:szCs w:val="24"/>
              </w:rPr>
              <w:t>Основные понятия построения оконечных устройств систем связи</w:t>
            </w:r>
          </w:p>
          <w:p w:rsidR="006D5DFC" w:rsidRPr="00A2136A" w:rsidRDefault="006D5DFC" w:rsidP="00FE7D36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 Общая характеристика  </w:t>
            </w:r>
            <w:r w:rsidRPr="00FE7D36">
              <w:rPr>
                <w:rFonts w:ascii="Times New Roman" w:hAnsi="Times New Roman" w:cs="Times New Roman"/>
                <w:sz w:val="24"/>
                <w:szCs w:val="24"/>
              </w:rPr>
              <w:t>аналоговых систем связи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 </w:t>
            </w:r>
            <w:r w:rsidRPr="00FE7D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цифровых многоканальных систем связи</w:t>
            </w:r>
          </w:p>
          <w:p w:rsidR="006D5DFC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13.  </w:t>
            </w:r>
            <w:r w:rsidRPr="00FE7D36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связи</w:t>
            </w:r>
          </w:p>
          <w:p w:rsidR="006D5DFC" w:rsidRPr="00A2136A" w:rsidRDefault="006D5DFC" w:rsidP="00A2136A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 </w:t>
            </w:r>
            <w:r w:rsidRPr="00FE7D3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радиостанций</w:t>
            </w:r>
          </w:p>
        </w:tc>
        <w:tc>
          <w:tcPr>
            <w:tcW w:w="2061" w:type="dxa"/>
          </w:tcPr>
          <w:p w:rsidR="006D5DFC" w:rsidRPr="00B70E9D" w:rsidRDefault="0025316E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Pr="00A2136A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70E9D">
              <w:rPr>
                <w:rFonts w:ascii="Times New Roman" w:hAnsi="Times New Roman" w:cs="Times New Roman"/>
                <w:sz w:val="24"/>
                <w:szCs w:val="24"/>
              </w:rPr>
              <w:t>родуктивный</w:t>
            </w: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Pr="00B70E9D" w:rsidRDefault="006D5DFC" w:rsidP="00D512C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:rsidR="006D5DFC" w:rsidRPr="007B3CDF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ОК.1 – 2</w:t>
            </w: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1.3</w:t>
            </w: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DFC" w:rsidRPr="007B3CDF" w:rsidRDefault="006D5DFC" w:rsidP="00F764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65"/>
        </w:trPr>
        <w:tc>
          <w:tcPr>
            <w:tcW w:w="3392" w:type="dxa"/>
            <w:vMerge/>
          </w:tcPr>
          <w:p w:rsidR="006D5DFC" w:rsidRPr="00A2136A" w:rsidRDefault="006D5DFC" w:rsidP="00D512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</w:tcPr>
          <w:p w:rsidR="006D5DFC" w:rsidRPr="00A2136A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061" w:type="dxa"/>
          </w:tcPr>
          <w:p w:rsidR="006D5DFC" w:rsidRPr="00A2136A" w:rsidRDefault="006D5DFC" w:rsidP="00F76472">
            <w:pPr>
              <w:widowControl w:val="0"/>
              <w:shd w:val="clear" w:color="auto" w:fill="FFFFFF"/>
              <w:ind w:left="-7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редусмотрено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65"/>
        </w:trPr>
        <w:tc>
          <w:tcPr>
            <w:tcW w:w="3392" w:type="dxa"/>
            <w:vMerge/>
          </w:tcPr>
          <w:p w:rsidR="006D5DFC" w:rsidRPr="00A2136A" w:rsidRDefault="006D5DFC" w:rsidP="00D512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</w:tcPr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Практические занятия: 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компьютерных средств и вычислительных систем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действий по размещению информационных данных и телекоммуникационных средств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действий по сбору, </w:t>
            </w:r>
            <w:r w:rsidRPr="00A2136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хранению и обработке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данных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специального программного обеспечения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 </w:t>
            </w:r>
            <w:r w:rsidRPr="00A2136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Проведение действий по преобразованию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Pr="00A2136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данных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   </w:t>
            </w:r>
            <w:r w:rsidRPr="00A2136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Проведение действий по передаче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Pr="00A2136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данных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средствами связи</w:t>
            </w:r>
          </w:p>
          <w:p w:rsidR="006D5DFC" w:rsidRPr="00A2136A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средствами связи</w:t>
            </w:r>
          </w:p>
        </w:tc>
        <w:tc>
          <w:tcPr>
            <w:tcW w:w="2061" w:type="dxa"/>
          </w:tcPr>
          <w:p w:rsidR="006D5DFC" w:rsidRPr="00FD40F4" w:rsidRDefault="006D5DFC" w:rsidP="00036C5B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65"/>
        </w:trPr>
        <w:tc>
          <w:tcPr>
            <w:tcW w:w="3392" w:type="dxa"/>
            <w:vMerge/>
          </w:tcPr>
          <w:p w:rsidR="006D5DFC" w:rsidRPr="00A2136A" w:rsidRDefault="006D5DFC" w:rsidP="00D512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</w:tcPr>
          <w:p w:rsidR="006D5DFC" w:rsidRPr="00A2136A" w:rsidRDefault="009F325E" w:rsidP="00A2136A">
            <w:pPr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5.95pt;margin-top:-1.05pt;width:1.5pt;height:0;z-index:251664384;mso-position-horizontal-relative:text;mso-position-vertical-relative:text" o:connectortype="straight"/>
              </w:pict>
            </w:r>
            <w:r w:rsidR="006D5DFC"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061" w:type="dxa"/>
          </w:tcPr>
          <w:p w:rsidR="006D5DFC" w:rsidRPr="00A2136A" w:rsidRDefault="006D5DFC" w:rsidP="00F76472">
            <w:pPr>
              <w:widowControl w:val="0"/>
              <w:shd w:val="clear" w:color="auto" w:fill="FFFFFF"/>
              <w:ind w:left="-3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редусмотрено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65"/>
        </w:trPr>
        <w:tc>
          <w:tcPr>
            <w:tcW w:w="3392" w:type="dxa"/>
            <w:vMerge/>
          </w:tcPr>
          <w:p w:rsidR="006D5DFC" w:rsidRPr="00A2136A" w:rsidRDefault="006D5DFC" w:rsidP="00D512C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</w:tcPr>
          <w:p w:rsidR="006D5DFC" w:rsidRDefault="006D5DFC" w:rsidP="00A2136A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6D5DFC" w:rsidRPr="00FD40F4" w:rsidRDefault="006D5DFC" w:rsidP="00FD40F4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Проработка конспекта  </w:t>
            </w:r>
          </w:p>
          <w:p w:rsidR="006D5DFC" w:rsidRPr="00307C74" w:rsidRDefault="006D5DFC" w:rsidP="00307C74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61" w:type="dxa"/>
          </w:tcPr>
          <w:p w:rsidR="006D5DFC" w:rsidRPr="00FD40F4" w:rsidRDefault="006D5DFC" w:rsidP="0025316E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25316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552" w:rsidRPr="00A2136A" w:rsidTr="006D5DFC">
        <w:trPr>
          <w:trHeight w:val="147"/>
        </w:trPr>
        <w:tc>
          <w:tcPr>
            <w:tcW w:w="33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6552" w:rsidRPr="00A2136A" w:rsidRDefault="00B36552" w:rsidP="00B25733">
            <w:pPr>
              <w:widowControl w:val="0"/>
              <w:shd w:val="clear" w:color="auto" w:fill="FFFFFF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212F4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:rsidR="00B36552" w:rsidRPr="00A2136A" w:rsidRDefault="00B36552" w:rsidP="00B25733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Автоматизированные  системы управления в пожарной охране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</w:tcBorders>
          </w:tcPr>
          <w:p w:rsidR="00B36552" w:rsidRPr="00A2136A" w:rsidRDefault="00B36552" w:rsidP="0076666C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:rsidR="00B36552" w:rsidRDefault="00B36552" w:rsidP="00FE7D36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 </w:t>
            </w:r>
            <w:r w:rsidRPr="00FE7D36">
              <w:rPr>
                <w:rFonts w:ascii="Times New Roman" w:hAnsi="Times New Roman" w:cs="Times New Roman"/>
                <w:sz w:val="24"/>
                <w:szCs w:val="24"/>
              </w:rPr>
              <w:t>Организация службы связи пожарной охраны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B36552" w:rsidRDefault="00B36552" w:rsidP="00FE7D36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  </w:t>
            </w:r>
            <w:r w:rsidRPr="00FE7D36">
              <w:rPr>
                <w:rFonts w:ascii="Times New Roman" w:hAnsi="Times New Roman" w:cs="Times New Roman"/>
                <w:sz w:val="24"/>
                <w:szCs w:val="24"/>
              </w:rPr>
              <w:t>Основные физические процессы в системах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управления</w:t>
            </w:r>
          </w:p>
          <w:p w:rsidR="00B36552" w:rsidRDefault="00B36552" w:rsidP="0068432A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  <w:r w:rsidRPr="00B70E9D">
              <w:rPr>
                <w:rFonts w:ascii="Times New Roman" w:hAnsi="Times New Roman" w:cs="Times New Roman"/>
                <w:sz w:val="24"/>
                <w:szCs w:val="24"/>
              </w:rPr>
              <w:t>Автоматическая телефонная связь</w:t>
            </w:r>
          </w:p>
          <w:p w:rsidR="00B36552" w:rsidRDefault="00B36552" w:rsidP="000A6438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</w:t>
            </w:r>
            <w:r w:rsidRPr="00B70E9D">
              <w:rPr>
                <w:rFonts w:ascii="Times New Roman" w:hAnsi="Times New Roman" w:cs="Times New Roman"/>
                <w:sz w:val="24"/>
                <w:szCs w:val="24"/>
              </w:rPr>
              <w:t>Организация сети спецсвязи по линии 01</w:t>
            </w:r>
          </w:p>
          <w:p w:rsidR="00B36552" w:rsidRDefault="00B36552" w:rsidP="0068432A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 </w:t>
            </w:r>
            <w:r w:rsidRPr="00B70E9D">
              <w:rPr>
                <w:rFonts w:ascii="Times New Roman" w:hAnsi="Times New Roman" w:cs="Times New Roman"/>
                <w:sz w:val="24"/>
                <w:szCs w:val="24"/>
              </w:rPr>
              <w:t>Автоматическая телефонная связь</w:t>
            </w:r>
          </w:p>
          <w:p w:rsidR="00B36552" w:rsidRDefault="00B36552" w:rsidP="0068432A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 </w:t>
            </w:r>
            <w:r w:rsidRPr="00B70E9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Диспетчерская оперативная связь</w:t>
            </w:r>
          </w:p>
          <w:p w:rsidR="00B36552" w:rsidRDefault="00B36552" w:rsidP="00FE7D36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8.   </w:t>
            </w:r>
            <w:r w:rsidRPr="00B70E9D">
              <w:rPr>
                <w:rFonts w:ascii="Times New Roman" w:hAnsi="Times New Roman" w:cs="Times New Roman"/>
                <w:sz w:val="24"/>
                <w:szCs w:val="24"/>
              </w:rPr>
              <w:t>Основные элементы радиосвязи</w:t>
            </w:r>
          </w:p>
          <w:p w:rsidR="00B36552" w:rsidRPr="00A2136A" w:rsidRDefault="00B36552" w:rsidP="00B70E9D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 </w:t>
            </w:r>
            <w:r w:rsidRPr="00B70E9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Устройство и принцип работы радиостанций</w:t>
            </w:r>
          </w:p>
          <w:p w:rsidR="00B36552" w:rsidRPr="00A2136A" w:rsidRDefault="00B36552" w:rsidP="00B70E9D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 </w:t>
            </w:r>
            <w:r w:rsidRPr="00B70E9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Организация службы связи пожарной охраны</w:t>
            </w:r>
          </w:p>
          <w:p w:rsidR="00B36552" w:rsidRDefault="00B36552" w:rsidP="004F3BDF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Основы технического </w:t>
            </w:r>
            <w:r w:rsidRPr="00B70E9D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обслуживания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радиостанций</w:t>
            </w:r>
          </w:p>
          <w:p w:rsidR="00CA7940" w:rsidRDefault="00CA7940" w:rsidP="00CA7940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7940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.</w:t>
            </w:r>
            <w:r w:rsidRPr="00CA79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 ремонта, категорирование и списание сре</w:t>
            </w:r>
            <w:proofErr w:type="gramStart"/>
            <w:r w:rsidRPr="00CA79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дств св</w:t>
            </w:r>
            <w:proofErr w:type="gramEnd"/>
            <w:r w:rsidRPr="00CA79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язи</w:t>
            </w:r>
          </w:p>
          <w:p w:rsidR="00CA7940" w:rsidRDefault="00CA7940" w:rsidP="00CA7940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13. </w:t>
            </w:r>
            <w:r w:rsidRPr="00CA7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Базовые технологии информационного обмена</w:t>
            </w:r>
          </w:p>
          <w:p w:rsidR="00CA7940" w:rsidRPr="00CA7940" w:rsidRDefault="00CA7940" w:rsidP="00CA7940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  <w:r w:rsidRPr="00CA79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Системы передачи данных ведомственной информационной сети МЧС России</w:t>
            </w: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B36552" w:rsidRPr="00C25FA5" w:rsidRDefault="009212F4" w:rsidP="00CA794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CA79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552" w:rsidRPr="00A2136A" w:rsidRDefault="00B36552" w:rsidP="00B70E9D">
            <w:pPr>
              <w:widowControl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7B3CDF" w:rsidRPr="007B3CDF" w:rsidRDefault="007B3CDF" w:rsidP="007B3CD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ОК.1 – 2</w:t>
            </w:r>
          </w:p>
          <w:p w:rsidR="00B36552" w:rsidRDefault="007B3CDF" w:rsidP="007B3CDF">
            <w:pPr>
              <w:widowControl w:val="0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 1.3</w:t>
            </w:r>
          </w:p>
          <w:p w:rsidR="00775E2A" w:rsidRDefault="00775E2A" w:rsidP="007B3CDF">
            <w:pPr>
              <w:widowControl w:val="0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37"/>
        </w:trPr>
        <w:tc>
          <w:tcPr>
            <w:tcW w:w="3392" w:type="dxa"/>
            <w:vMerge/>
            <w:tcBorders>
              <w:right w:val="single" w:sz="4" w:space="0" w:color="auto"/>
            </w:tcBorders>
          </w:tcPr>
          <w:p w:rsidR="006D5DFC" w:rsidRPr="00A2136A" w:rsidRDefault="006D5DFC" w:rsidP="00B25733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</w:tcBorders>
          </w:tcPr>
          <w:p w:rsidR="006D5DFC" w:rsidRPr="00A2136A" w:rsidRDefault="006D5DFC" w:rsidP="0076666C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061" w:type="dxa"/>
          </w:tcPr>
          <w:p w:rsidR="006D5DFC" w:rsidRPr="00A2136A" w:rsidRDefault="006D5DFC" w:rsidP="009212F4">
            <w:pPr>
              <w:widowControl w:val="0"/>
              <w:shd w:val="clear" w:color="auto" w:fill="FFFFFF"/>
              <w:ind w:lef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редусмотрено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70"/>
        </w:trPr>
        <w:tc>
          <w:tcPr>
            <w:tcW w:w="3392" w:type="dxa"/>
            <w:vMerge/>
            <w:tcBorders>
              <w:right w:val="single" w:sz="4" w:space="0" w:color="auto"/>
            </w:tcBorders>
          </w:tcPr>
          <w:p w:rsidR="006D5DFC" w:rsidRPr="00A2136A" w:rsidRDefault="006D5DFC" w:rsidP="00B25733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</w:tcBorders>
          </w:tcPr>
          <w:p w:rsidR="006D5DFC" w:rsidRDefault="006D5DFC" w:rsidP="0076666C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:rsidR="006D5DFC" w:rsidRDefault="006D5DFC" w:rsidP="0076666C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D3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Сети передачи данных</w:t>
            </w:r>
          </w:p>
          <w:p w:rsidR="006D5DFC" w:rsidRPr="00B70E9D" w:rsidRDefault="006D5DFC" w:rsidP="00B70E9D">
            <w:pPr>
              <w:widowControl w:val="0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  <w:r w:rsidRPr="00A2136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параметров цифровых каналов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1" w:type="dxa"/>
          </w:tcPr>
          <w:p w:rsidR="006D5DFC" w:rsidRPr="00B70E9D" w:rsidRDefault="006D5DFC" w:rsidP="00B70E9D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70"/>
        </w:trPr>
        <w:tc>
          <w:tcPr>
            <w:tcW w:w="3392" w:type="dxa"/>
            <w:vMerge/>
            <w:tcBorders>
              <w:right w:val="single" w:sz="4" w:space="0" w:color="auto"/>
            </w:tcBorders>
          </w:tcPr>
          <w:p w:rsidR="006D5DFC" w:rsidRPr="00A2136A" w:rsidRDefault="006D5DFC" w:rsidP="00B25733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</w:tcBorders>
          </w:tcPr>
          <w:p w:rsidR="006D5DFC" w:rsidRPr="00A2136A" w:rsidRDefault="006D5DFC" w:rsidP="0076666C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2061" w:type="dxa"/>
          </w:tcPr>
          <w:p w:rsidR="006D5DFC" w:rsidRPr="00A2136A" w:rsidRDefault="006D5DFC" w:rsidP="009212F4">
            <w:pPr>
              <w:widowControl w:val="0"/>
              <w:shd w:val="clear" w:color="auto" w:fill="FFFFFF"/>
              <w:ind w:lef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rPr>
          <w:trHeight w:val="122"/>
        </w:trPr>
        <w:tc>
          <w:tcPr>
            <w:tcW w:w="3392" w:type="dxa"/>
            <w:vMerge/>
            <w:tcBorders>
              <w:right w:val="single" w:sz="4" w:space="0" w:color="auto"/>
            </w:tcBorders>
          </w:tcPr>
          <w:p w:rsidR="006D5DFC" w:rsidRPr="00A2136A" w:rsidRDefault="006D5DFC" w:rsidP="00B25733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</w:tcBorders>
          </w:tcPr>
          <w:p w:rsidR="006D5DFC" w:rsidRDefault="006D5DFC" w:rsidP="0076666C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6D5DFC" w:rsidRPr="00FD40F4" w:rsidRDefault="006D5DFC" w:rsidP="00FD40F4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конспекта</w:t>
            </w: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5DFC" w:rsidRPr="00FD40F4" w:rsidRDefault="006D5DFC" w:rsidP="00307C74">
            <w:pPr>
              <w:widowControl w:val="0"/>
              <w:shd w:val="clear" w:color="auto" w:fill="FFFFFF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61" w:type="dxa"/>
          </w:tcPr>
          <w:p w:rsidR="006D5DFC" w:rsidRPr="00FD40F4" w:rsidRDefault="0025316E" w:rsidP="0025316E">
            <w:pPr>
              <w:widowControl w:val="0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DFC" w:rsidRPr="00A2136A" w:rsidTr="006D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671" w:type="dxa"/>
            <w:gridSpan w:val="2"/>
          </w:tcPr>
          <w:p w:rsidR="006D5DFC" w:rsidRPr="00A2136A" w:rsidRDefault="006D5DFC" w:rsidP="00D512C4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курсовой работы (проекта)</w:t>
            </w:r>
          </w:p>
        </w:tc>
        <w:tc>
          <w:tcPr>
            <w:tcW w:w="2061" w:type="dxa"/>
          </w:tcPr>
          <w:p w:rsidR="006D5DFC" w:rsidRPr="00A2136A" w:rsidRDefault="006D5DFC" w:rsidP="009212F4">
            <w:pPr>
              <w:ind w:left="-32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984" w:type="dxa"/>
          </w:tcPr>
          <w:p w:rsidR="006D5DFC" w:rsidRPr="00A2136A" w:rsidRDefault="006D5DFC" w:rsidP="00D512C4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DFC" w:rsidRPr="00A2136A" w:rsidTr="006D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9671" w:type="dxa"/>
            <w:gridSpan w:val="2"/>
          </w:tcPr>
          <w:p w:rsidR="006D5DFC" w:rsidRPr="00A2136A" w:rsidRDefault="006D5DFC" w:rsidP="00D512C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над курсовой работой (проектом)</w:t>
            </w:r>
          </w:p>
        </w:tc>
        <w:tc>
          <w:tcPr>
            <w:tcW w:w="2061" w:type="dxa"/>
          </w:tcPr>
          <w:p w:rsidR="006D5DFC" w:rsidRPr="00A2136A" w:rsidRDefault="006D5DFC" w:rsidP="009212F4">
            <w:pPr>
              <w:ind w:left="-32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36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984" w:type="dxa"/>
          </w:tcPr>
          <w:p w:rsidR="006D5DFC" w:rsidRPr="00A2136A" w:rsidRDefault="006D5DFC" w:rsidP="00D512C4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5DFC" w:rsidRPr="00A2136A" w:rsidTr="006D5D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1"/>
        </w:trPr>
        <w:tc>
          <w:tcPr>
            <w:tcW w:w="9671" w:type="dxa"/>
            <w:gridSpan w:val="2"/>
          </w:tcPr>
          <w:p w:rsidR="006D5DFC" w:rsidRPr="00A2136A" w:rsidRDefault="006D5DFC" w:rsidP="00D512C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3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2061" w:type="dxa"/>
          </w:tcPr>
          <w:p w:rsidR="006D5DFC" w:rsidRPr="006D5DFC" w:rsidRDefault="0025316E" w:rsidP="0025316E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984" w:type="dxa"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6" w:type="dxa"/>
            <w:vMerge/>
          </w:tcPr>
          <w:p w:rsidR="006D5DFC" w:rsidRPr="00A2136A" w:rsidRDefault="006D5DFC" w:rsidP="00D5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5AFE" w:rsidRDefault="00745AFE" w:rsidP="00563886">
      <w:pPr>
        <w:rPr>
          <w:rFonts w:ascii="Times New Roman" w:hAnsi="Times New Roman" w:cs="Times New Roman"/>
          <w:b/>
          <w:sz w:val="28"/>
          <w:szCs w:val="28"/>
        </w:rPr>
        <w:sectPr w:rsidR="00745AFE" w:rsidSect="009830A5"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</w:p>
    <w:p w:rsidR="003F483D" w:rsidRDefault="0039562D" w:rsidP="0056388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E3D8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3F483D" w:rsidRPr="003F483D">
        <w:rPr>
          <w:rFonts w:ascii="Times New Roman" w:eastAsia="Times New Roman" w:hAnsi="Times New Roman" w:cs="Times New Roman"/>
          <w:b/>
          <w:sz w:val="28"/>
          <w:szCs w:val="28"/>
        </w:rPr>
        <w:t>УСЛОВИЯ РЕАЛИЗАЦИИ ПРОГРАММЫ ДИСЦИПЛИНЫ</w:t>
      </w:r>
    </w:p>
    <w:p w:rsidR="003F483D" w:rsidRPr="003F483D" w:rsidRDefault="003F483D" w:rsidP="0056388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351" w:rsidRPr="003F483D" w:rsidRDefault="0039562D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3.1 </w:t>
      </w:r>
      <w:r w:rsidR="00AC5351" w:rsidRPr="003F483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EE3D8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</w:t>
      </w:r>
      <w:r w:rsidR="00AC5351" w:rsidRPr="003F483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Требования к минимальному материально</w:t>
      </w:r>
      <w:r w:rsidR="00AC5351" w:rsidRPr="003F483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-</w:t>
      </w:r>
      <w:r w:rsidR="00AC5351" w:rsidRPr="003F483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техническому </w:t>
      </w:r>
      <w:r w:rsidR="00AC5351" w:rsidRPr="003F483D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обеспечению</w:t>
      </w: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Реализация программы дисциплины требует наличия </w:t>
      </w:r>
      <w:r w:rsidR="002837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лаборатории </w:t>
      </w:r>
      <w:r w:rsidR="00922B30">
        <w:rPr>
          <w:rFonts w:ascii="Times New Roman" w:eastAsia="Times New Roman" w:hAnsi="Times New Roman" w:cs="Times New Roman"/>
          <w:spacing w:val="-10"/>
          <w:sz w:val="28"/>
          <w:szCs w:val="28"/>
        </w:rPr>
        <w:t>электротехники, электроники, связи и пожарной безопасности электроустановок.</w:t>
      </w: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5351" w:rsidRPr="008A4B0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z w:val="28"/>
          <w:szCs w:val="28"/>
        </w:rPr>
        <w:t>Оборудование учебного кабинета:</w:t>
      </w: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Технические средства обучения: </w:t>
      </w:r>
    </w:p>
    <w:p w:rsidR="00AC5351" w:rsidRPr="003F483D" w:rsidRDefault="00AC5351" w:rsidP="00AC5351">
      <w:pPr>
        <w:pStyle w:val="a4"/>
        <w:widowControl w:val="0"/>
        <w:numPr>
          <w:ilvl w:val="0"/>
          <w:numId w:val="2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</w:t>
      </w:r>
      <w:r w:rsidRPr="003F483D">
        <w:rPr>
          <w:rFonts w:ascii="Times New Roman" w:eastAsia="Times New Roman" w:hAnsi="Times New Roman" w:cs="Times New Roman"/>
          <w:spacing w:val="-4"/>
          <w:sz w:val="28"/>
          <w:szCs w:val="28"/>
        </w:rPr>
        <w:t>роектор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AC5351" w:rsidRPr="003F483D" w:rsidRDefault="00AC5351" w:rsidP="00AC5351">
      <w:pPr>
        <w:pStyle w:val="a4"/>
        <w:widowControl w:val="0"/>
        <w:numPr>
          <w:ilvl w:val="0"/>
          <w:numId w:val="2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spacing w:val="-4"/>
          <w:sz w:val="28"/>
          <w:szCs w:val="28"/>
        </w:rPr>
        <w:t>экран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</w:p>
    <w:p w:rsidR="00AC5351" w:rsidRDefault="00AC5351" w:rsidP="00AC5351">
      <w:pPr>
        <w:pStyle w:val="a4"/>
        <w:widowControl w:val="0"/>
        <w:numPr>
          <w:ilvl w:val="0"/>
          <w:numId w:val="2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компьютер с </w:t>
      </w:r>
      <w:r w:rsidRPr="003F483D">
        <w:rPr>
          <w:rFonts w:ascii="Times New Roman" w:eastAsia="Times New Roman" w:hAnsi="Times New Roman" w:cs="Times New Roman"/>
          <w:sz w:val="28"/>
          <w:szCs w:val="28"/>
        </w:rPr>
        <w:t>лицензионным программным обеспечением</w:t>
      </w:r>
      <w:r w:rsidRPr="003F483D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AC5351" w:rsidRPr="003F483D" w:rsidRDefault="00AC5351" w:rsidP="00AC5351">
      <w:pPr>
        <w:pStyle w:val="a4"/>
        <w:widowControl w:val="0"/>
        <w:shd w:val="clear" w:color="auto" w:fill="FFFFFF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z w:val="28"/>
          <w:szCs w:val="28"/>
        </w:rPr>
        <w:t>Оборудование мастерской и рабочих мест мастерской: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3F483D">
        <w:rPr>
          <w:rFonts w:ascii="Times New Roman" w:eastAsia="Times New Roman" w:hAnsi="Times New Roman" w:cs="Times New Roman"/>
          <w:sz w:val="28"/>
          <w:szCs w:val="28"/>
        </w:rPr>
        <w:t>не предусмотрено</w:t>
      </w:r>
      <w:r w:rsidRPr="003F483D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C5351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12"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pacing w:val="-17"/>
          <w:sz w:val="28"/>
          <w:szCs w:val="28"/>
        </w:rPr>
        <w:t>Оборудование лаборатории и рабочих мест лаборатории:</w:t>
      </w:r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- </w:t>
      </w:r>
      <w:r w:rsidRPr="003F483D">
        <w:rPr>
          <w:rFonts w:ascii="Times New Roman" w:eastAsia="Times New Roman" w:hAnsi="Times New Roman" w:cs="Times New Roman"/>
          <w:spacing w:val="-12"/>
          <w:sz w:val="28"/>
          <w:szCs w:val="28"/>
        </w:rPr>
        <w:t>не предусмотрено</w:t>
      </w:r>
      <w:r w:rsidRPr="003F483D">
        <w:rPr>
          <w:rFonts w:ascii="Times New Roman" w:eastAsia="Times New Roman" w:hAnsi="Times New Roman" w:cs="Times New Roman"/>
          <w:i/>
          <w:iCs/>
          <w:spacing w:val="-12"/>
          <w:sz w:val="28"/>
          <w:szCs w:val="28"/>
        </w:rPr>
        <w:t>.</w:t>
      </w: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51" w:rsidRDefault="0039562D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3.2 </w:t>
      </w:r>
      <w:r w:rsidR="00AC5351" w:rsidRPr="003F483D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EE3D80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="00AC5351" w:rsidRPr="003F483D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Информационное обеспечение обучения</w:t>
      </w:r>
      <w:r w:rsidR="00AC5351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="00AC5351" w:rsidRPr="003F483D">
        <w:rPr>
          <w:rFonts w:ascii="Times New Roman" w:eastAsia="Times New Roman" w:hAnsi="Times New Roman" w:cs="Times New Roman"/>
          <w:spacing w:val="-8"/>
          <w:sz w:val="28"/>
          <w:szCs w:val="28"/>
        </w:rPr>
        <w:t>(п</w:t>
      </w:r>
      <w:r w:rsidR="00AC5351" w:rsidRPr="003F483D">
        <w:rPr>
          <w:rFonts w:ascii="Times New Roman" w:eastAsia="Times New Roman" w:hAnsi="Times New Roman" w:cs="Times New Roman"/>
          <w:spacing w:val="-5"/>
          <w:sz w:val="28"/>
          <w:szCs w:val="28"/>
        </w:rPr>
        <w:t>еречень рекомендуемых учебных изданий</w:t>
      </w:r>
      <w:r w:rsidR="00AC5351" w:rsidRPr="003F483D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, </w:t>
      </w:r>
      <w:r w:rsidR="00AC5351" w:rsidRPr="003F483D">
        <w:rPr>
          <w:rFonts w:ascii="Times New Roman" w:eastAsia="Times New Roman" w:hAnsi="Times New Roman" w:cs="Times New Roman"/>
          <w:spacing w:val="-5"/>
          <w:sz w:val="28"/>
          <w:szCs w:val="28"/>
        </w:rPr>
        <w:t>Интернет</w:t>
      </w:r>
      <w:r w:rsidR="00AC5351" w:rsidRPr="003F483D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-</w:t>
      </w:r>
      <w:r w:rsidR="00AC5351" w:rsidRPr="003F483D">
        <w:rPr>
          <w:rFonts w:ascii="Times New Roman" w:eastAsia="Times New Roman" w:hAnsi="Times New Roman" w:cs="Times New Roman"/>
          <w:spacing w:val="-5"/>
          <w:sz w:val="28"/>
          <w:szCs w:val="28"/>
        </w:rPr>
        <w:t>ресурсов</w:t>
      </w:r>
      <w:r w:rsidR="00AC5351" w:rsidRPr="003F483D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,</w:t>
      </w:r>
      <w:r w:rsidR="00AC5351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="00AC5351" w:rsidRPr="003F483D">
        <w:rPr>
          <w:rFonts w:ascii="Times New Roman" w:eastAsia="Times New Roman" w:hAnsi="Times New Roman" w:cs="Times New Roman"/>
          <w:spacing w:val="-3"/>
          <w:sz w:val="28"/>
          <w:szCs w:val="28"/>
        </w:rPr>
        <w:t>дополнительной литературы</w:t>
      </w:r>
      <w:r w:rsidR="00AC5351">
        <w:rPr>
          <w:rFonts w:ascii="Times New Roman" w:eastAsia="Times New Roman" w:hAnsi="Times New Roman" w:cs="Times New Roman"/>
          <w:spacing w:val="-3"/>
          <w:sz w:val="28"/>
          <w:szCs w:val="28"/>
        </w:rPr>
        <w:t>)</w:t>
      </w:r>
      <w:r w:rsidR="00AC5351" w:rsidRPr="003F483D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>.</w:t>
      </w: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:rsidR="00AC5351" w:rsidRPr="00775E2A" w:rsidRDefault="004A00AA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A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480CE7" w:rsidRPr="00775E2A">
        <w:rPr>
          <w:rFonts w:ascii="Times New Roman" w:hAnsi="Times New Roman" w:cs="Times New Roman"/>
          <w:sz w:val="28"/>
          <w:szCs w:val="28"/>
        </w:rPr>
        <w:t xml:space="preserve"> </w:t>
      </w:r>
      <w:r w:rsidRPr="00775E2A">
        <w:rPr>
          <w:rFonts w:ascii="Times New Roman" w:hAnsi="Times New Roman" w:cs="Times New Roman"/>
          <w:sz w:val="28"/>
          <w:szCs w:val="28"/>
        </w:rPr>
        <w:t>"Об информации, информатизации и защите информации" №24-ФЗ от</w:t>
      </w:r>
      <w:r w:rsidR="00E13973">
        <w:rPr>
          <w:rFonts w:ascii="Times New Roman" w:hAnsi="Times New Roman" w:cs="Times New Roman"/>
          <w:sz w:val="28"/>
          <w:szCs w:val="28"/>
        </w:rPr>
        <w:t xml:space="preserve"> </w:t>
      </w:r>
      <w:r w:rsidRPr="00775E2A">
        <w:rPr>
          <w:rFonts w:ascii="Times New Roman" w:hAnsi="Times New Roman" w:cs="Times New Roman"/>
          <w:sz w:val="28"/>
          <w:szCs w:val="28"/>
        </w:rPr>
        <w:t>24.02.95 г. (редакция</w:t>
      </w:r>
      <w:r w:rsidR="000D2BEB" w:rsidRPr="00775E2A">
        <w:rPr>
          <w:rFonts w:ascii="Times New Roman" w:hAnsi="Times New Roman" w:cs="Times New Roman"/>
          <w:sz w:val="28"/>
          <w:szCs w:val="28"/>
        </w:rPr>
        <w:t xml:space="preserve"> 10.10.2014</w:t>
      </w:r>
      <w:r w:rsidRPr="00775E2A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775E2A" w:rsidRPr="00775E2A" w:rsidRDefault="00E13973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75E2A" w:rsidRPr="00775E2A">
        <w:rPr>
          <w:rFonts w:ascii="Times New Roman" w:hAnsi="Times New Roman" w:cs="Times New Roman"/>
          <w:sz w:val="28"/>
          <w:szCs w:val="28"/>
        </w:rPr>
        <w:t xml:space="preserve">втоматизированные системы управления и связь: Учебник/ В.И. Зыков, А.В. Командиров, А.Б. Мосягин, И.М. Тетерин, Ю.В. </w:t>
      </w:r>
      <w:proofErr w:type="spellStart"/>
      <w:r w:rsidR="00775E2A" w:rsidRPr="00775E2A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="00775E2A" w:rsidRPr="00775E2A">
        <w:rPr>
          <w:rFonts w:ascii="Times New Roman" w:hAnsi="Times New Roman" w:cs="Times New Roman"/>
          <w:sz w:val="28"/>
          <w:szCs w:val="28"/>
        </w:rPr>
        <w:t xml:space="preserve">; под общей ред. В.И. Зыкова. – 2-е изд., </w:t>
      </w:r>
      <w:proofErr w:type="spellStart"/>
      <w:r w:rsidR="00775E2A" w:rsidRPr="00775E2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775E2A" w:rsidRPr="00775E2A">
        <w:rPr>
          <w:rFonts w:ascii="Times New Roman" w:hAnsi="Times New Roman" w:cs="Times New Roman"/>
          <w:sz w:val="28"/>
          <w:szCs w:val="28"/>
        </w:rPr>
        <w:t>. и доп. – М.: Академия ГПС МЧС России,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5E2A" w:rsidRPr="00775E2A">
        <w:rPr>
          <w:rFonts w:ascii="Times New Roman" w:hAnsi="Times New Roman" w:cs="Times New Roman"/>
          <w:sz w:val="28"/>
          <w:szCs w:val="28"/>
        </w:rPr>
        <w:t xml:space="preserve">6. </w:t>
      </w:r>
    </w:p>
    <w:p w:rsidR="00775E2A" w:rsidRPr="00775E2A" w:rsidRDefault="00775E2A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5E2A">
        <w:rPr>
          <w:rFonts w:ascii="Times New Roman" w:hAnsi="Times New Roman" w:cs="Times New Roman"/>
          <w:sz w:val="28"/>
          <w:szCs w:val="28"/>
        </w:rPr>
        <w:t>Бройдо</w:t>
      </w:r>
      <w:proofErr w:type="spellEnd"/>
      <w:r w:rsidRPr="00775E2A">
        <w:rPr>
          <w:rFonts w:ascii="Times New Roman" w:hAnsi="Times New Roman" w:cs="Times New Roman"/>
          <w:sz w:val="28"/>
          <w:szCs w:val="28"/>
        </w:rPr>
        <w:t xml:space="preserve"> В.Л. Вычислительные системы, сети и телекоммуникации. – СПб</w:t>
      </w:r>
      <w:proofErr w:type="gramStart"/>
      <w:r w:rsidRPr="00775E2A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775E2A">
        <w:rPr>
          <w:rFonts w:ascii="Times New Roman" w:hAnsi="Times New Roman" w:cs="Times New Roman"/>
          <w:sz w:val="28"/>
          <w:szCs w:val="28"/>
        </w:rPr>
        <w:t>Питер, 20</w:t>
      </w:r>
      <w:r w:rsidR="00E13973">
        <w:rPr>
          <w:rFonts w:ascii="Times New Roman" w:hAnsi="Times New Roman" w:cs="Times New Roman"/>
          <w:sz w:val="28"/>
          <w:szCs w:val="28"/>
        </w:rPr>
        <w:t>1</w:t>
      </w:r>
      <w:r w:rsidRPr="00775E2A">
        <w:rPr>
          <w:rFonts w:ascii="Times New Roman" w:hAnsi="Times New Roman" w:cs="Times New Roman"/>
          <w:sz w:val="28"/>
          <w:szCs w:val="28"/>
        </w:rPr>
        <w:t xml:space="preserve">5. </w:t>
      </w:r>
    </w:p>
    <w:p w:rsidR="00775E2A" w:rsidRPr="00775E2A" w:rsidRDefault="00775E2A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A">
        <w:rPr>
          <w:rFonts w:ascii="Times New Roman" w:hAnsi="Times New Roman" w:cs="Times New Roman"/>
          <w:sz w:val="28"/>
          <w:szCs w:val="28"/>
        </w:rPr>
        <w:t xml:space="preserve">Голенищев Э.П. Информационное обеспечение систем управления. </w:t>
      </w:r>
      <w:proofErr w:type="gramStart"/>
      <w:r w:rsidRPr="00775E2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75E2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75E2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E2A">
        <w:rPr>
          <w:rFonts w:ascii="Times New Roman" w:hAnsi="Times New Roman" w:cs="Times New Roman"/>
          <w:sz w:val="28"/>
          <w:szCs w:val="28"/>
        </w:rPr>
        <w:t>/Д:Феникс,20</w:t>
      </w:r>
      <w:r w:rsidR="00E13973">
        <w:rPr>
          <w:rFonts w:ascii="Times New Roman" w:hAnsi="Times New Roman" w:cs="Times New Roman"/>
          <w:sz w:val="28"/>
          <w:szCs w:val="28"/>
        </w:rPr>
        <w:t>1</w:t>
      </w:r>
      <w:r w:rsidRPr="00775E2A">
        <w:rPr>
          <w:rFonts w:ascii="Times New Roman" w:hAnsi="Times New Roman" w:cs="Times New Roman"/>
          <w:sz w:val="28"/>
          <w:szCs w:val="28"/>
        </w:rPr>
        <w:t>3.</w:t>
      </w:r>
    </w:p>
    <w:p w:rsidR="00775E2A" w:rsidRPr="00775E2A" w:rsidRDefault="00775E2A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A">
        <w:rPr>
          <w:rFonts w:ascii="Times New Roman" w:hAnsi="Times New Roman" w:cs="Times New Roman"/>
          <w:sz w:val="28"/>
          <w:szCs w:val="28"/>
        </w:rPr>
        <w:t>Петров В.Н., Информационные системы. – СПб</w:t>
      </w:r>
      <w:proofErr w:type="gramStart"/>
      <w:r w:rsidRPr="00775E2A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775E2A">
        <w:rPr>
          <w:rFonts w:ascii="Times New Roman" w:hAnsi="Times New Roman" w:cs="Times New Roman"/>
          <w:sz w:val="28"/>
          <w:szCs w:val="28"/>
        </w:rPr>
        <w:t>Питер, 20</w:t>
      </w:r>
      <w:r w:rsidR="00E13973">
        <w:rPr>
          <w:rFonts w:ascii="Times New Roman" w:hAnsi="Times New Roman" w:cs="Times New Roman"/>
          <w:sz w:val="28"/>
          <w:szCs w:val="28"/>
        </w:rPr>
        <w:t>1</w:t>
      </w:r>
      <w:r w:rsidR="0025316E">
        <w:rPr>
          <w:rFonts w:ascii="Times New Roman" w:hAnsi="Times New Roman" w:cs="Times New Roman"/>
          <w:sz w:val="28"/>
          <w:szCs w:val="28"/>
        </w:rPr>
        <w:t>4</w:t>
      </w:r>
      <w:r w:rsidRPr="00775E2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75E2A" w:rsidRPr="00775E2A" w:rsidRDefault="00775E2A" w:rsidP="00E13973">
      <w:pPr>
        <w:pStyle w:val="a4"/>
        <w:widowControl w:val="0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A">
        <w:rPr>
          <w:rFonts w:ascii="Times New Roman" w:hAnsi="Times New Roman" w:cs="Times New Roman"/>
          <w:sz w:val="28"/>
          <w:szCs w:val="28"/>
        </w:rPr>
        <w:t xml:space="preserve">Системы и сети передачи информации: Учебное пособие для вузов/ М.В. Гаранин, В.И. Журавлев, С.В. </w:t>
      </w:r>
      <w:proofErr w:type="spellStart"/>
      <w:r w:rsidRPr="00775E2A">
        <w:rPr>
          <w:rFonts w:ascii="Times New Roman" w:hAnsi="Times New Roman" w:cs="Times New Roman"/>
          <w:sz w:val="28"/>
          <w:szCs w:val="28"/>
        </w:rPr>
        <w:t>Кунегин</w:t>
      </w:r>
      <w:proofErr w:type="spellEnd"/>
      <w:r w:rsidRPr="00775E2A">
        <w:rPr>
          <w:rFonts w:ascii="Times New Roman" w:hAnsi="Times New Roman" w:cs="Times New Roman"/>
          <w:sz w:val="28"/>
          <w:szCs w:val="28"/>
        </w:rPr>
        <w:t>. – М.: Радио и связь, 20</w:t>
      </w:r>
      <w:r w:rsidR="00E13973">
        <w:rPr>
          <w:rFonts w:ascii="Times New Roman" w:hAnsi="Times New Roman" w:cs="Times New Roman"/>
          <w:sz w:val="28"/>
          <w:szCs w:val="28"/>
        </w:rPr>
        <w:t>1</w:t>
      </w:r>
      <w:r w:rsidR="0025316E">
        <w:rPr>
          <w:rFonts w:ascii="Times New Roman" w:hAnsi="Times New Roman" w:cs="Times New Roman"/>
          <w:sz w:val="28"/>
          <w:szCs w:val="28"/>
        </w:rPr>
        <w:t>5</w:t>
      </w:r>
      <w:r w:rsidRPr="00775E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3973" w:rsidRDefault="00E13973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8"/>
        </w:rPr>
      </w:pPr>
    </w:p>
    <w:p w:rsidR="00AC5351" w:rsidRPr="00BF2E36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E36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Интернет</w:t>
      </w:r>
      <w:r w:rsidRPr="00BF2E3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-</w:t>
      </w:r>
      <w:r w:rsidRPr="00BF2E36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ресурсы</w:t>
      </w:r>
      <w:r w:rsidRPr="00BF2E3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:</w:t>
      </w:r>
    </w:p>
    <w:p w:rsidR="00AC5351" w:rsidRPr="00E13973" w:rsidRDefault="009F325E" w:rsidP="0039562D">
      <w:pPr>
        <w:pStyle w:val="a4"/>
        <w:widowControl w:val="0"/>
        <w:numPr>
          <w:ilvl w:val="0"/>
          <w:numId w:val="27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4A00AA" w:rsidRPr="00E13973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www.aipet.kz/standart</w:t>
        </w:r>
      </w:hyperlink>
    </w:p>
    <w:p w:rsidR="004A00AA" w:rsidRPr="00E13973" w:rsidRDefault="009F325E" w:rsidP="0039562D">
      <w:pPr>
        <w:pStyle w:val="a4"/>
        <w:widowControl w:val="0"/>
        <w:numPr>
          <w:ilvl w:val="0"/>
          <w:numId w:val="27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4A00AA" w:rsidRPr="00E13973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www.rs.sut.ru</w:t>
        </w:r>
      </w:hyperlink>
    </w:p>
    <w:p w:rsidR="004A00AA" w:rsidRPr="00E13973" w:rsidRDefault="009F325E" w:rsidP="0039562D">
      <w:pPr>
        <w:pStyle w:val="a4"/>
        <w:widowControl w:val="0"/>
        <w:numPr>
          <w:ilvl w:val="0"/>
          <w:numId w:val="27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4A00AA" w:rsidRPr="00E13973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www.radioscanner.ru</w:t>
        </w:r>
      </w:hyperlink>
    </w:p>
    <w:p w:rsidR="004A00AA" w:rsidRPr="00E13973" w:rsidRDefault="004A00AA" w:rsidP="004A00AA">
      <w:pPr>
        <w:widowControl w:val="0"/>
        <w:shd w:val="clear" w:color="auto" w:fill="FFFFFF"/>
        <w:suppressAutoHyphens/>
        <w:spacing w:after="0" w:line="24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:rsidR="00AC5351" w:rsidRPr="003F483D" w:rsidRDefault="00AC5351" w:rsidP="00AC5351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83D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Дополнительная литература</w:t>
      </w:r>
    </w:p>
    <w:p w:rsidR="002A2020" w:rsidRPr="002A2020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1.       </w:t>
      </w: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Игнатов В.А. Теория информации и передачи сигналов. - М.: Радио и связь, </w:t>
      </w:r>
    </w:p>
    <w:p w:rsidR="00AC5351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1991. </w:t>
      </w:r>
    </w:p>
    <w:p w:rsidR="002A2020" w:rsidRPr="002A2020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2.       </w:t>
      </w: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t>Попов А.П., Нехорошев С.Н. и др. Центры обработки телефонных вызовов</w:t>
      </w:r>
    </w:p>
    <w:p w:rsidR="002A2020" w:rsidRPr="002A2020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как  основа  для  дальнейшего  развития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Единой  дежурно-диспетчерской </w:t>
      </w: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службы// </w:t>
      </w:r>
    </w:p>
    <w:p w:rsidR="002A2020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A2020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>Технологии гражданской безопасности №3. – М.: ФЦ ВН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ИИ ГОЧС, 2004. </w:t>
      </w:r>
    </w:p>
    <w:p w:rsidR="002A2020" w:rsidRPr="002A2020" w:rsidRDefault="002A2020" w:rsidP="002A2020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  </w:t>
      </w:r>
      <w:proofErr w:type="spellStart"/>
      <w:r w:rsidRPr="002A2020">
        <w:rPr>
          <w:rFonts w:ascii="Times New Roman" w:eastAsia="Times New Roman" w:hAnsi="Times New Roman" w:cs="Times New Roman"/>
          <w:sz w:val="28"/>
          <w:szCs w:val="28"/>
        </w:rPr>
        <w:t>Суздалев</w:t>
      </w:r>
      <w:proofErr w:type="spellEnd"/>
      <w:r w:rsidRPr="002A2020">
        <w:rPr>
          <w:rFonts w:ascii="Times New Roman" w:eastAsia="Times New Roman" w:hAnsi="Times New Roman" w:cs="Times New Roman"/>
          <w:sz w:val="28"/>
          <w:szCs w:val="28"/>
        </w:rPr>
        <w:t xml:space="preserve"> А.В. Сети передачи инфор</w:t>
      </w:r>
      <w:r>
        <w:rPr>
          <w:rFonts w:ascii="Times New Roman" w:eastAsia="Times New Roman" w:hAnsi="Times New Roman" w:cs="Times New Roman"/>
          <w:sz w:val="28"/>
          <w:szCs w:val="28"/>
        </w:rPr>
        <w:t>мации АСУ. – М.: Радио и связь,</w:t>
      </w:r>
      <w:r w:rsidRPr="002A2020">
        <w:rPr>
          <w:rFonts w:ascii="Times New Roman" w:eastAsia="Times New Roman" w:hAnsi="Times New Roman" w:cs="Times New Roman"/>
          <w:sz w:val="28"/>
          <w:szCs w:val="28"/>
        </w:rPr>
        <w:t xml:space="preserve">1983. </w:t>
      </w:r>
    </w:p>
    <w:p w:rsidR="00AC5351" w:rsidRPr="00FD42AC" w:rsidRDefault="00AC5351" w:rsidP="00AC5351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351" w:rsidRPr="00FD42AC" w:rsidRDefault="00AC5351" w:rsidP="00AC5351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09A" w:rsidRPr="00AC5351" w:rsidRDefault="009F009A" w:rsidP="00AC5351">
      <w:pPr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09A" w:rsidRDefault="009F009A" w:rsidP="009F009A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769" w:rsidRPr="00FD42AC" w:rsidRDefault="00000769" w:rsidP="009F009A">
      <w:pPr>
        <w:pStyle w:val="a4"/>
        <w:widowControl w:val="0"/>
        <w:shd w:val="clear" w:color="auto" w:fill="FFFFFF"/>
        <w:tabs>
          <w:tab w:val="left" w:pos="0"/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44B6" w:rsidRDefault="008544B6" w:rsidP="009F009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4B6" w:rsidRDefault="008544B6" w:rsidP="009F009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4B6" w:rsidRDefault="008544B6" w:rsidP="009F009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44B6" w:rsidRDefault="008544B6" w:rsidP="009F009A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3973" w:rsidRDefault="00E13973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C68FE" w:rsidRPr="009C68FE" w:rsidRDefault="009C68FE" w:rsidP="009C68FE">
      <w:pPr>
        <w:widowControl w:val="0"/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8F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 </w:t>
      </w:r>
      <w:r w:rsidRPr="009C68FE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 РЕЗУЛЬТАТОВ ОСВОЕНИЯ ДИСЦИПЛИНЫ</w:t>
      </w:r>
    </w:p>
    <w:p w:rsidR="009C68FE" w:rsidRPr="009C68FE" w:rsidRDefault="009C68FE" w:rsidP="009C68F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0"/>
        <w:gridCol w:w="4110"/>
        <w:gridCol w:w="2680"/>
      </w:tblGrid>
      <w:tr w:rsidR="009C68FE" w:rsidRPr="009C68FE" w:rsidTr="00733237">
        <w:tc>
          <w:tcPr>
            <w:tcW w:w="1742" w:type="pct"/>
          </w:tcPr>
          <w:p w:rsidR="009C68FE" w:rsidRPr="00E13973" w:rsidRDefault="009C68FE" w:rsidP="00E1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72" w:type="pct"/>
          </w:tcPr>
          <w:p w:rsidR="009C68FE" w:rsidRPr="00E13973" w:rsidRDefault="009C68FE" w:rsidP="009C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86" w:type="pct"/>
          </w:tcPr>
          <w:p w:rsidR="009C68FE" w:rsidRPr="00E13973" w:rsidRDefault="009C68FE" w:rsidP="009C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9C68FE" w:rsidRPr="009C68FE" w:rsidTr="00733237">
        <w:trPr>
          <w:trHeight w:val="3675"/>
        </w:trPr>
        <w:tc>
          <w:tcPr>
            <w:tcW w:w="1742" w:type="pct"/>
          </w:tcPr>
          <w:p w:rsidR="009C68FE" w:rsidRPr="00E13973" w:rsidRDefault="009C68FE" w:rsidP="00E07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Перечень знаний, осваиваемых в рамках дисциплины: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 понятия автоматизированной обработки информации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состав и структуру персональных компьютеров и вычислительных систем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средства сбора, обработки, хранения, передачи и накопления информации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методы и приемы обеспечения 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информационной безопасности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реобразования сообщений, сигналов и их особенности, методы передачи дискретных и непрерывных сообщений и сигналов, элементы сжатия данных и кодирования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сновные понятия построения оконечных устройств систем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CAF" w:rsidRPr="002C36E1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бщую характеристику аналоговых и цифровых многоканальных систем связи</w:t>
            </w:r>
          </w:p>
          <w:p w:rsidR="00E07CAF" w:rsidRPr="002C36E1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связи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стройство и принцип работы радиостанций</w:t>
            </w:r>
          </w:p>
          <w:p w:rsidR="00E07CAF" w:rsidRPr="002C36E1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рганизацию службы связи пожарной охраны</w:t>
            </w:r>
          </w:p>
          <w:p w:rsidR="00E07CAF" w:rsidRPr="002C36E1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 xml:space="preserve">сновные физические процессы в системах связи и 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автоматизированных системах управления</w:t>
            </w:r>
          </w:p>
          <w:p w:rsidR="00E07CAF" w:rsidRPr="002C36E1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Сети передачи данных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втоматическую телефонную связь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рганизацию сети спецсвязи по линии 01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сновные элементы радиосвязи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стройство и принцип работы радиостанций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стройство и принцип работы радиостанций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организацию службы связи пожарной охраны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36E1">
              <w:rPr>
                <w:rFonts w:ascii="Times New Roman" w:hAnsi="Times New Roman" w:cs="Times New Roman"/>
                <w:sz w:val="24"/>
                <w:szCs w:val="24"/>
              </w:rPr>
              <w:t>ети передачи данных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E3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сновы автоматизированных систем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77BE3">
              <w:rPr>
                <w:rFonts w:ascii="Times New Roman" w:hAnsi="Times New Roman" w:cs="Times New Roman"/>
                <w:sz w:val="24"/>
                <w:szCs w:val="24"/>
              </w:rPr>
              <w:t>втоматизированные системы связи и оператив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управления пожарной охраны</w:t>
            </w:r>
          </w:p>
          <w:p w:rsidR="00E07CAF" w:rsidRDefault="00E07CAF" w:rsidP="00E07CAF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7BE3">
              <w:rPr>
                <w:rFonts w:ascii="Times New Roman" w:hAnsi="Times New Roman" w:cs="Times New Roman"/>
                <w:sz w:val="24"/>
                <w:szCs w:val="24"/>
              </w:rPr>
              <w:t>равила эксплуатации типовых техниче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язи и оповещения</w:t>
            </w:r>
          </w:p>
          <w:p w:rsidR="009C68FE" w:rsidRPr="00E07CAF" w:rsidRDefault="00E07CAF" w:rsidP="00E07CAF">
            <w:pPr>
              <w:numPr>
                <w:ilvl w:val="0"/>
                <w:numId w:val="30"/>
              </w:numPr>
              <w:tabs>
                <w:tab w:val="left" w:pos="27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77BE3">
              <w:rPr>
                <w:rFonts w:ascii="Times New Roman" w:hAnsi="Times New Roman" w:cs="Times New Roman"/>
                <w:sz w:val="24"/>
                <w:szCs w:val="24"/>
              </w:rPr>
              <w:t>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основных систем сотовой связи</w:t>
            </w:r>
          </w:p>
          <w:p w:rsidR="00E07CAF" w:rsidRPr="00E13973" w:rsidRDefault="00E07CAF" w:rsidP="00E07CA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72" w:type="pct"/>
            <w:vMerge w:val="restart"/>
          </w:tcPr>
          <w:p w:rsidR="009C68FE" w:rsidRPr="00E13973" w:rsidRDefault="009C68FE" w:rsidP="00E1397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C68FE" w:rsidRPr="00E13973" w:rsidRDefault="009C68FE" w:rsidP="00E1397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C68FE" w:rsidRPr="00E13973" w:rsidRDefault="009C68FE" w:rsidP="00E1397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C68FE" w:rsidRPr="00E13973" w:rsidRDefault="009C68FE" w:rsidP="00E1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86" w:type="pct"/>
            <w:vMerge w:val="restart"/>
          </w:tcPr>
          <w:p w:rsidR="009C68FE" w:rsidRPr="00E13973" w:rsidRDefault="009C68FE" w:rsidP="009C68FE">
            <w:pPr>
              <w:numPr>
                <w:ilvl w:val="1"/>
                <w:numId w:val="31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r w:rsid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C68FE" w:rsidRPr="00E13973" w:rsidRDefault="009C68FE" w:rsidP="009C68FE">
            <w:pPr>
              <w:numPr>
                <w:ilvl w:val="1"/>
                <w:numId w:val="31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практического задания</w:t>
            </w:r>
            <w:r w:rsid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C68FE" w:rsidRPr="00E13973" w:rsidRDefault="009C68FE" w:rsidP="009C68FE">
            <w:pPr>
              <w:numPr>
                <w:ilvl w:val="1"/>
                <w:numId w:val="31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выступление с докладом, сообщением, презентацией</w:t>
            </w:r>
            <w:r w:rsid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C68FE" w:rsidRPr="00E13973" w:rsidRDefault="009C68FE" w:rsidP="00E13973">
            <w:pPr>
              <w:numPr>
                <w:ilvl w:val="0"/>
                <w:numId w:val="31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ситуационной задачи</w:t>
            </w:r>
            <w:r w:rsidR="00E139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68FE" w:rsidRPr="009C68FE" w:rsidTr="00733237">
        <w:trPr>
          <w:trHeight w:val="4734"/>
        </w:trPr>
        <w:tc>
          <w:tcPr>
            <w:tcW w:w="1742" w:type="pct"/>
          </w:tcPr>
          <w:p w:rsidR="009C68FE" w:rsidRPr="00E13973" w:rsidRDefault="009C68FE" w:rsidP="00E07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Перечень умений, осваиваемых в рамках дисциплины:</w:t>
            </w:r>
          </w:p>
          <w:p w:rsidR="00E07CAF" w:rsidRPr="00E13973" w:rsidRDefault="00E07CAF" w:rsidP="00E07CAF">
            <w:pPr>
              <w:numPr>
                <w:ilvl w:val="0"/>
                <w:numId w:val="29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ользоваться основными правилами сре</w:t>
            </w:r>
            <w:proofErr w:type="gramStart"/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св</w:t>
            </w:r>
            <w:proofErr w:type="gramEnd"/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язи и автом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атизированных систем управления</w:t>
            </w:r>
          </w:p>
          <w:p w:rsidR="00E07CAF" w:rsidRPr="00E13973" w:rsidRDefault="00E07CAF" w:rsidP="00E07CAF">
            <w:pPr>
              <w:numPr>
                <w:ilvl w:val="0"/>
                <w:numId w:val="29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спользовать технологии сбора, размещения, хранения, накопления, преобразования и передачи данных в профессионально ориентир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овочных информационных системах</w:t>
            </w:r>
          </w:p>
          <w:p w:rsidR="00E07CAF" w:rsidRPr="00E13973" w:rsidRDefault="00E07CAF" w:rsidP="00E07CAF">
            <w:pPr>
              <w:numPr>
                <w:ilvl w:val="0"/>
                <w:numId w:val="29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рименять компьютерные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телекоммуникационные средства</w:t>
            </w:r>
          </w:p>
          <w:p w:rsidR="00E07CAF" w:rsidRPr="009C68FE" w:rsidRDefault="00E07CAF" w:rsidP="00E07CAF">
            <w:pPr>
              <w:numPr>
                <w:ilvl w:val="0"/>
                <w:numId w:val="29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139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спользовать в профессиональной деятельности различные виды программного обеспе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чения, в том числе специального</w:t>
            </w:r>
          </w:p>
        </w:tc>
        <w:tc>
          <w:tcPr>
            <w:tcW w:w="1972" w:type="pct"/>
            <w:vMerge/>
          </w:tcPr>
          <w:p w:rsidR="009C68FE" w:rsidRPr="009C68FE" w:rsidRDefault="009C68FE" w:rsidP="009C68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9C68FE" w:rsidRPr="009C68FE" w:rsidRDefault="009C68FE" w:rsidP="009C68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9C68FE" w:rsidRPr="009C68FE" w:rsidRDefault="009C68FE" w:rsidP="009C68F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389" w:rsidRPr="00EA4A51" w:rsidRDefault="00D81389" w:rsidP="00D81389">
      <w:pPr>
        <w:widowControl w:val="0"/>
        <w:autoSpaceDE w:val="0"/>
        <w:autoSpaceDN w:val="0"/>
        <w:adjustRightInd w:val="0"/>
        <w:spacing w:line="25" w:lineRule="atLeast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EA4A5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81389" w:rsidRPr="00EA4A51" w:rsidRDefault="00D81389" w:rsidP="00D81389">
      <w:pPr>
        <w:widowControl w:val="0"/>
        <w:autoSpaceDE w:val="0"/>
        <w:autoSpaceDN w:val="0"/>
        <w:adjustRightInd w:val="0"/>
        <w:spacing w:line="25" w:lineRule="atLeast"/>
        <w:jc w:val="center"/>
        <w:rPr>
          <w:rFonts w:ascii="Times New Roman" w:hAnsi="Times New Roman" w:cs="Times New Roman"/>
          <w:caps/>
          <w:sz w:val="28"/>
        </w:rPr>
      </w:pPr>
    </w:p>
    <w:p w:rsidR="00D81389" w:rsidRPr="00EA4A51" w:rsidRDefault="00D81389" w:rsidP="00D81389">
      <w:pPr>
        <w:widowControl w:val="0"/>
        <w:autoSpaceDE w:val="0"/>
        <w:autoSpaceDN w:val="0"/>
        <w:adjustRightInd w:val="0"/>
        <w:spacing w:line="25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A4A51">
        <w:rPr>
          <w:rFonts w:ascii="Times New Roman" w:hAnsi="Times New Roman" w:cs="Times New Roman"/>
          <w:b/>
          <w:caps/>
          <w:sz w:val="28"/>
        </w:rPr>
        <w:t>Планирование учебных занятий с использованием активных и интерактивных форм и методов обучения</w:t>
      </w:r>
    </w:p>
    <w:p w:rsidR="00D81389" w:rsidRPr="00EA4A51" w:rsidRDefault="00D81389" w:rsidP="00D81389">
      <w:pPr>
        <w:widowControl w:val="0"/>
        <w:autoSpaceDE w:val="0"/>
        <w:autoSpaceDN w:val="0"/>
        <w:adjustRightInd w:val="0"/>
        <w:spacing w:line="25" w:lineRule="atLeast"/>
        <w:jc w:val="center"/>
        <w:rPr>
          <w:rFonts w:ascii="Times New Roman" w:hAnsi="Times New Roman" w:cs="Times New Roman"/>
          <w:sz w:val="28"/>
        </w:rPr>
      </w:pPr>
    </w:p>
    <w:tbl>
      <w:tblPr>
        <w:tblW w:w="9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2784"/>
        <w:gridCol w:w="930"/>
        <w:gridCol w:w="3360"/>
        <w:gridCol w:w="2031"/>
      </w:tblGrid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84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Активные и интерактивные формы и методы обучения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Pr="00EA4A51" w:rsidRDefault="00D81389" w:rsidP="00AA090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Состав, функций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Pr="00EA4A51">
              <w:rPr>
                <w:rFonts w:ascii="Times New Roman" w:hAnsi="Times New Roman" w:cs="Times New Roman"/>
                <w:sz w:val="24"/>
                <w:szCs w:val="24"/>
              </w:rPr>
              <w:t>резентаци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1,ОК 2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сжатия данных и кодирования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Pr="00EA4A51" w:rsidRDefault="000D2BEB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E9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Диспетчерская оперативная связь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1-10, ПК 1.3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радиостанций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ПК-1.4.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технического обслуживания радиостанций</w:t>
            </w:r>
          </w:p>
        </w:tc>
        <w:tc>
          <w:tcPr>
            <w:tcW w:w="93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031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1-4</w:t>
            </w:r>
          </w:p>
        </w:tc>
      </w:tr>
      <w:tr w:rsidR="00D81389" w:rsidRPr="00EA4A51" w:rsidTr="00AA090F">
        <w:tc>
          <w:tcPr>
            <w:tcW w:w="662" w:type="dxa"/>
          </w:tcPr>
          <w:p w:rsidR="00D81389" w:rsidRPr="00EA4A51" w:rsidRDefault="00D81389" w:rsidP="00AA090F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D81389" w:rsidRDefault="000D2BEB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службы связи пожарной охраны </w:t>
            </w:r>
          </w:p>
        </w:tc>
        <w:tc>
          <w:tcPr>
            <w:tcW w:w="930" w:type="dxa"/>
          </w:tcPr>
          <w:p w:rsidR="00D81389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0" w:type="dxa"/>
          </w:tcPr>
          <w:p w:rsidR="00D81389" w:rsidRPr="00EA4A51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2031" w:type="dxa"/>
          </w:tcPr>
          <w:p w:rsidR="00D81389" w:rsidRDefault="00D81389" w:rsidP="00AA090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2-5, ПК-3.1.</w:t>
            </w:r>
          </w:p>
        </w:tc>
      </w:tr>
    </w:tbl>
    <w:p w:rsidR="00D81389" w:rsidRPr="00972D63" w:rsidRDefault="00D81389" w:rsidP="00D8138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329" w:rsidRPr="003F483D" w:rsidRDefault="004B4329" w:rsidP="00AE430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B4329" w:rsidRPr="003F483D" w:rsidSect="009830A5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25E" w:rsidRDefault="009F325E" w:rsidP="002E675C">
      <w:pPr>
        <w:spacing w:after="0" w:line="240" w:lineRule="auto"/>
      </w:pPr>
      <w:r>
        <w:separator/>
      </w:r>
    </w:p>
  </w:endnote>
  <w:endnote w:type="continuationSeparator" w:id="0">
    <w:p w:rsidR="009F325E" w:rsidRDefault="009F325E" w:rsidP="002E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973" w:rsidRDefault="00E13973">
    <w:pPr>
      <w:pStyle w:val="ab"/>
      <w:jc w:val="center"/>
    </w:pPr>
  </w:p>
  <w:p w:rsidR="00036C5B" w:rsidRDefault="00036C5B">
    <w:pPr>
      <w:pStyle w:val="ab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027100"/>
      <w:docPartObj>
        <w:docPartGallery w:val="Page Numbers (Bottom of Page)"/>
        <w:docPartUnique/>
      </w:docPartObj>
    </w:sdtPr>
    <w:sdtEndPr/>
    <w:sdtContent>
      <w:p w:rsidR="006D5DFC" w:rsidRDefault="006D5D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AB6">
          <w:rPr>
            <w:noProof/>
          </w:rPr>
          <w:t>11</w:t>
        </w:r>
        <w:r>
          <w:fldChar w:fldCharType="end"/>
        </w:r>
      </w:p>
    </w:sdtContent>
  </w:sdt>
  <w:p w:rsidR="006D5DFC" w:rsidRDefault="006D5D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25E" w:rsidRDefault="009F325E" w:rsidP="002E675C">
      <w:pPr>
        <w:spacing w:after="0" w:line="240" w:lineRule="auto"/>
      </w:pPr>
      <w:r>
        <w:separator/>
      </w:r>
    </w:p>
  </w:footnote>
  <w:footnote w:type="continuationSeparator" w:id="0">
    <w:p w:rsidR="009F325E" w:rsidRDefault="009F325E" w:rsidP="002E6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E34199"/>
    <w:multiLevelType w:val="hybridMultilevel"/>
    <w:tmpl w:val="B9FC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D3FA1"/>
    <w:multiLevelType w:val="hybridMultilevel"/>
    <w:tmpl w:val="AB8A772E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">
    <w:nsid w:val="0C06787C"/>
    <w:multiLevelType w:val="hybridMultilevel"/>
    <w:tmpl w:val="F09E6D9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48774F"/>
    <w:multiLevelType w:val="hybridMultilevel"/>
    <w:tmpl w:val="A808EE32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47E77"/>
    <w:multiLevelType w:val="hybridMultilevel"/>
    <w:tmpl w:val="DC288DE8"/>
    <w:lvl w:ilvl="0" w:tplc="51801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E54BC"/>
    <w:multiLevelType w:val="hybridMultilevel"/>
    <w:tmpl w:val="DB8E9478"/>
    <w:lvl w:ilvl="0" w:tplc="5E28A9E8">
      <w:start w:val="1"/>
      <w:numFmt w:val="decimal"/>
      <w:lvlText w:val="%1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35183D"/>
    <w:multiLevelType w:val="hybridMultilevel"/>
    <w:tmpl w:val="BDB8F686"/>
    <w:lvl w:ilvl="0" w:tplc="EE4C7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90536"/>
    <w:multiLevelType w:val="hybridMultilevel"/>
    <w:tmpl w:val="21702964"/>
    <w:lvl w:ilvl="0" w:tplc="EE4C7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5F2B02"/>
    <w:multiLevelType w:val="hybridMultilevel"/>
    <w:tmpl w:val="4EAC7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57947"/>
    <w:multiLevelType w:val="hybridMultilevel"/>
    <w:tmpl w:val="FC8C3124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42FC0"/>
    <w:multiLevelType w:val="hybridMultilevel"/>
    <w:tmpl w:val="3F2AB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35CD5"/>
    <w:multiLevelType w:val="hybridMultilevel"/>
    <w:tmpl w:val="1AD23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A85DA6"/>
    <w:multiLevelType w:val="hybridMultilevel"/>
    <w:tmpl w:val="F07A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D18B2"/>
    <w:multiLevelType w:val="hybridMultilevel"/>
    <w:tmpl w:val="28C45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F3014"/>
    <w:multiLevelType w:val="hybridMultilevel"/>
    <w:tmpl w:val="C9D2188C"/>
    <w:lvl w:ilvl="0" w:tplc="01E4F6A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7F5A5D"/>
    <w:multiLevelType w:val="hybridMultilevel"/>
    <w:tmpl w:val="CE9E42FA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DF6691"/>
    <w:multiLevelType w:val="hybridMultilevel"/>
    <w:tmpl w:val="194CF60E"/>
    <w:lvl w:ilvl="0" w:tplc="0F4E7A3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9DC279E"/>
    <w:multiLevelType w:val="hybridMultilevel"/>
    <w:tmpl w:val="6B68E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B93FF8"/>
    <w:multiLevelType w:val="hybridMultilevel"/>
    <w:tmpl w:val="A6464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81365"/>
    <w:multiLevelType w:val="hybridMultilevel"/>
    <w:tmpl w:val="82B03368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75B1D"/>
    <w:multiLevelType w:val="hybridMultilevel"/>
    <w:tmpl w:val="739A4428"/>
    <w:lvl w:ilvl="0" w:tplc="51801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801B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477BB"/>
    <w:multiLevelType w:val="hybridMultilevel"/>
    <w:tmpl w:val="18305FCC"/>
    <w:lvl w:ilvl="0" w:tplc="F348B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6CC7B9E"/>
    <w:multiLevelType w:val="hybridMultilevel"/>
    <w:tmpl w:val="5E4E2F1A"/>
    <w:lvl w:ilvl="0" w:tplc="6C5C99F6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6">
    <w:nsid w:val="68056674"/>
    <w:multiLevelType w:val="hybridMultilevel"/>
    <w:tmpl w:val="9168B634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393B41"/>
    <w:multiLevelType w:val="hybridMultilevel"/>
    <w:tmpl w:val="481E1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855C8"/>
    <w:multiLevelType w:val="hybridMultilevel"/>
    <w:tmpl w:val="2270A81E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900A3"/>
    <w:multiLevelType w:val="hybridMultilevel"/>
    <w:tmpl w:val="2E04BFC6"/>
    <w:lvl w:ilvl="0" w:tplc="F348B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FC4478"/>
    <w:multiLevelType w:val="hybridMultilevel"/>
    <w:tmpl w:val="8AC2A82C"/>
    <w:lvl w:ilvl="0" w:tplc="7072400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A05CD"/>
    <w:multiLevelType w:val="hybridMultilevel"/>
    <w:tmpl w:val="7988B40A"/>
    <w:lvl w:ilvl="0" w:tplc="EE4C7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45F417A"/>
    <w:multiLevelType w:val="hybridMultilevel"/>
    <w:tmpl w:val="44085F06"/>
    <w:lvl w:ilvl="0" w:tplc="EE4C7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50B76D2"/>
    <w:multiLevelType w:val="hybridMultilevel"/>
    <w:tmpl w:val="B9FC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E64A62"/>
    <w:multiLevelType w:val="hybridMultilevel"/>
    <w:tmpl w:val="43A0CB36"/>
    <w:lvl w:ilvl="0" w:tplc="D1181AB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527B6D"/>
    <w:multiLevelType w:val="hybridMultilevel"/>
    <w:tmpl w:val="8A881DA6"/>
    <w:lvl w:ilvl="0" w:tplc="F348B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CF711C"/>
    <w:multiLevelType w:val="hybridMultilevel"/>
    <w:tmpl w:val="E89EB70E"/>
    <w:lvl w:ilvl="0" w:tplc="C9F656C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4"/>
  </w:num>
  <w:num w:numId="5">
    <w:abstractNumId w:val="5"/>
  </w:num>
  <w:num w:numId="6">
    <w:abstractNumId w:val="31"/>
  </w:num>
  <w:num w:numId="7">
    <w:abstractNumId w:val="34"/>
  </w:num>
  <w:num w:numId="8">
    <w:abstractNumId w:val="15"/>
  </w:num>
  <w:num w:numId="9">
    <w:abstractNumId w:val="16"/>
  </w:num>
  <w:num w:numId="10">
    <w:abstractNumId w:val="21"/>
  </w:num>
  <w:num w:numId="11">
    <w:abstractNumId w:val="13"/>
  </w:num>
  <w:num w:numId="12">
    <w:abstractNumId w:val="3"/>
  </w:num>
  <w:num w:numId="13">
    <w:abstractNumId w:val="33"/>
  </w:num>
  <w:num w:numId="14">
    <w:abstractNumId w:val="11"/>
  </w:num>
  <w:num w:numId="15">
    <w:abstractNumId w:val="18"/>
  </w:num>
  <w:num w:numId="16">
    <w:abstractNumId w:val="12"/>
  </w:num>
  <w:num w:numId="17">
    <w:abstractNumId w:val="29"/>
  </w:num>
  <w:num w:numId="18">
    <w:abstractNumId w:val="26"/>
  </w:num>
  <w:num w:numId="19">
    <w:abstractNumId w:val="22"/>
  </w:num>
  <w:num w:numId="20">
    <w:abstractNumId w:val="28"/>
  </w:num>
  <w:num w:numId="21">
    <w:abstractNumId w:val="24"/>
  </w:num>
  <w:num w:numId="22">
    <w:abstractNumId w:val="35"/>
  </w:num>
  <w:num w:numId="23">
    <w:abstractNumId w:val="9"/>
  </w:num>
  <w:num w:numId="24">
    <w:abstractNumId w:val="6"/>
  </w:num>
  <w:num w:numId="25">
    <w:abstractNumId w:val="10"/>
  </w:num>
  <w:num w:numId="26">
    <w:abstractNumId w:val="32"/>
  </w:num>
  <w:num w:numId="27">
    <w:abstractNumId w:val="17"/>
  </w:num>
  <w:num w:numId="28">
    <w:abstractNumId w:val="4"/>
  </w:num>
  <w:num w:numId="29">
    <w:abstractNumId w:val="7"/>
  </w:num>
  <w:num w:numId="30">
    <w:abstractNumId w:val="25"/>
  </w:num>
  <w:num w:numId="31">
    <w:abstractNumId w:val="23"/>
  </w:num>
  <w:num w:numId="32">
    <w:abstractNumId w:val="36"/>
  </w:num>
  <w:num w:numId="33">
    <w:abstractNumId w:val="19"/>
  </w:num>
  <w:num w:numId="34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1488"/>
    <w:rsid w:val="00000769"/>
    <w:rsid w:val="00005CA0"/>
    <w:rsid w:val="00026606"/>
    <w:rsid w:val="00036C5B"/>
    <w:rsid w:val="0004496A"/>
    <w:rsid w:val="00051EF2"/>
    <w:rsid w:val="00051FC4"/>
    <w:rsid w:val="00054288"/>
    <w:rsid w:val="00055F73"/>
    <w:rsid w:val="00062531"/>
    <w:rsid w:val="00071DF0"/>
    <w:rsid w:val="00081A71"/>
    <w:rsid w:val="00084842"/>
    <w:rsid w:val="00091BA7"/>
    <w:rsid w:val="000949A5"/>
    <w:rsid w:val="000A0BFE"/>
    <w:rsid w:val="000A6438"/>
    <w:rsid w:val="000D2BEB"/>
    <w:rsid w:val="000D7C6E"/>
    <w:rsid w:val="000E5BBF"/>
    <w:rsid w:val="000E701E"/>
    <w:rsid w:val="000F0229"/>
    <w:rsid w:val="000F1BFE"/>
    <w:rsid w:val="0010338A"/>
    <w:rsid w:val="001150DB"/>
    <w:rsid w:val="00120B54"/>
    <w:rsid w:val="0012200E"/>
    <w:rsid w:val="001269EF"/>
    <w:rsid w:val="00151662"/>
    <w:rsid w:val="001555D9"/>
    <w:rsid w:val="001650E6"/>
    <w:rsid w:val="0017637B"/>
    <w:rsid w:val="001773D0"/>
    <w:rsid w:val="00192E7D"/>
    <w:rsid w:val="001934EB"/>
    <w:rsid w:val="001945C8"/>
    <w:rsid w:val="00194DFD"/>
    <w:rsid w:val="001A3E33"/>
    <w:rsid w:val="001B0075"/>
    <w:rsid w:val="001B2AE9"/>
    <w:rsid w:val="001B5528"/>
    <w:rsid w:val="001C37A2"/>
    <w:rsid w:val="001C42E9"/>
    <w:rsid w:val="001E04A4"/>
    <w:rsid w:val="001E2070"/>
    <w:rsid w:val="001E2CF4"/>
    <w:rsid w:val="001E3500"/>
    <w:rsid w:val="001E3811"/>
    <w:rsid w:val="001F227E"/>
    <w:rsid w:val="0020476A"/>
    <w:rsid w:val="0020753E"/>
    <w:rsid w:val="00210B47"/>
    <w:rsid w:val="00211098"/>
    <w:rsid w:val="00214E5D"/>
    <w:rsid w:val="00225E65"/>
    <w:rsid w:val="002320C9"/>
    <w:rsid w:val="00250902"/>
    <w:rsid w:val="0025316E"/>
    <w:rsid w:val="00263520"/>
    <w:rsid w:val="00264552"/>
    <w:rsid w:val="0027279F"/>
    <w:rsid w:val="002819DF"/>
    <w:rsid w:val="00283761"/>
    <w:rsid w:val="00287A45"/>
    <w:rsid w:val="002946F9"/>
    <w:rsid w:val="00297388"/>
    <w:rsid w:val="002A060C"/>
    <w:rsid w:val="002A2020"/>
    <w:rsid w:val="002A23F8"/>
    <w:rsid w:val="002B1D31"/>
    <w:rsid w:val="002B45C8"/>
    <w:rsid w:val="002C36E1"/>
    <w:rsid w:val="002E56E8"/>
    <w:rsid w:val="002E60AD"/>
    <w:rsid w:val="002E675C"/>
    <w:rsid w:val="002E6ACC"/>
    <w:rsid w:val="002F100D"/>
    <w:rsid w:val="002F1925"/>
    <w:rsid w:val="00300AB6"/>
    <w:rsid w:val="0030720D"/>
    <w:rsid w:val="00307C74"/>
    <w:rsid w:val="00314DD3"/>
    <w:rsid w:val="00317E5A"/>
    <w:rsid w:val="00342D3E"/>
    <w:rsid w:val="003454F0"/>
    <w:rsid w:val="003478AA"/>
    <w:rsid w:val="00350479"/>
    <w:rsid w:val="00356283"/>
    <w:rsid w:val="00383815"/>
    <w:rsid w:val="0038614F"/>
    <w:rsid w:val="00387420"/>
    <w:rsid w:val="0039043A"/>
    <w:rsid w:val="0039562D"/>
    <w:rsid w:val="003A7035"/>
    <w:rsid w:val="003B5387"/>
    <w:rsid w:val="003C1ACC"/>
    <w:rsid w:val="003C2E31"/>
    <w:rsid w:val="003F2D73"/>
    <w:rsid w:val="003F483D"/>
    <w:rsid w:val="004010BF"/>
    <w:rsid w:val="00403D74"/>
    <w:rsid w:val="004060D5"/>
    <w:rsid w:val="0041424D"/>
    <w:rsid w:val="00415FED"/>
    <w:rsid w:val="00416F45"/>
    <w:rsid w:val="00417334"/>
    <w:rsid w:val="00422881"/>
    <w:rsid w:val="00425432"/>
    <w:rsid w:val="00442DB6"/>
    <w:rsid w:val="00443E46"/>
    <w:rsid w:val="00454D85"/>
    <w:rsid w:val="00460278"/>
    <w:rsid w:val="00473984"/>
    <w:rsid w:val="00473C2E"/>
    <w:rsid w:val="00480CE7"/>
    <w:rsid w:val="00480E09"/>
    <w:rsid w:val="00482E71"/>
    <w:rsid w:val="0049229C"/>
    <w:rsid w:val="00497156"/>
    <w:rsid w:val="004A00AA"/>
    <w:rsid w:val="004B15B1"/>
    <w:rsid w:val="004B4329"/>
    <w:rsid w:val="004B4D7C"/>
    <w:rsid w:val="004B7578"/>
    <w:rsid w:val="004D7E44"/>
    <w:rsid w:val="004E5BF9"/>
    <w:rsid w:val="004F31A5"/>
    <w:rsid w:val="004F3BDF"/>
    <w:rsid w:val="004F4E24"/>
    <w:rsid w:val="005074D1"/>
    <w:rsid w:val="005100FA"/>
    <w:rsid w:val="00514D7F"/>
    <w:rsid w:val="00534707"/>
    <w:rsid w:val="00534D1F"/>
    <w:rsid w:val="00542170"/>
    <w:rsid w:val="00544231"/>
    <w:rsid w:val="00550FA6"/>
    <w:rsid w:val="00552962"/>
    <w:rsid w:val="00563886"/>
    <w:rsid w:val="00567B51"/>
    <w:rsid w:val="00571004"/>
    <w:rsid w:val="00573430"/>
    <w:rsid w:val="0057778D"/>
    <w:rsid w:val="00580FF2"/>
    <w:rsid w:val="00581510"/>
    <w:rsid w:val="005842C9"/>
    <w:rsid w:val="00586171"/>
    <w:rsid w:val="0059293B"/>
    <w:rsid w:val="005B1FEB"/>
    <w:rsid w:val="005C3D0B"/>
    <w:rsid w:val="005D2A68"/>
    <w:rsid w:val="005E6462"/>
    <w:rsid w:val="005E7EB8"/>
    <w:rsid w:val="005F1DC0"/>
    <w:rsid w:val="005F7AA1"/>
    <w:rsid w:val="00613EBB"/>
    <w:rsid w:val="0062264B"/>
    <w:rsid w:val="006250EB"/>
    <w:rsid w:val="0064041D"/>
    <w:rsid w:val="006511EC"/>
    <w:rsid w:val="0065685B"/>
    <w:rsid w:val="0066182F"/>
    <w:rsid w:val="0066639F"/>
    <w:rsid w:val="006741D9"/>
    <w:rsid w:val="00681776"/>
    <w:rsid w:val="0068432A"/>
    <w:rsid w:val="0069268B"/>
    <w:rsid w:val="006A0526"/>
    <w:rsid w:val="006B4D97"/>
    <w:rsid w:val="006C1A62"/>
    <w:rsid w:val="006D08EF"/>
    <w:rsid w:val="006D3EF1"/>
    <w:rsid w:val="006D5DFC"/>
    <w:rsid w:val="006D7C5F"/>
    <w:rsid w:val="006E0568"/>
    <w:rsid w:val="006E4A59"/>
    <w:rsid w:val="007072C8"/>
    <w:rsid w:val="00707D57"/>
    <w:rsid w:val="00722C22"/>
    <w:rsid w:val="00730355"/>
    <w:rsid w:val="00730F9D"/>
    <w:rsid w:val="00734C19"/>
    <w:rsid w:val="00745AFE"/>
    <w:rsid w:val="00767F21"/>
    <w:rsid w:val="00767FC3"/>
    <w:rsid w:val="0077351F"/>
    <w:rsid w:val="00773B3A"/>
    <w:rsid w:val="00775E2A"/>
    <w:rsid w:val="0078361B"/>
    <w:rsid w:val="00787352"/>
    <w:rsid w:val="00787AD4"/>
    <w:rsid w:val="00790BE4"/>
    <w:rsid w:val="00793832"/>
    <w:rsid w:val="007959C4"/>
    <w:rsid w:val="007B3CDF"/>
    <w:rsid w:val="007B51E2"/>
    <w:rsid w:val="007B67C8"/>
    <w:rsid w:val="007C615D"/>
    <w:rsid w:val="007E2F55"/>
    <w:rsid w:val="007F77C8"/>
    <w:rsid w:val="00800BA2"/>
    <w:rsid w:val="008255C8"/>
    <w:rsid w:val="00833DDA"/>
    <w:rsid w:val="0084704E"/>
    <w:rsid w:val="00850433"/>
    <w:rsid w:val="0085112F"/>
    <w:rsid w:val="008544B6"/>
    <w:rsid w:val="0086249F"/>
    <w:rsid w:val="00863759"/>
    <w:rsid w:val="00875A57"/>
    <w:rsid w:val="00876B76"/>
    <w:rsid w:val="00880A8F"/>
    <w:rsid w:val="00883CDC"/>
    <w:rsid w:val="00894CE2"/>
    <w:rsid w:val="008A1488"/>
    <w:rsid w:val="008A4B01"/>
    <w:rsid w:val="008A7CFB"/>
    <w:rsid w:val="008B032B"/>
    <w:rsid w:val="008B258F"/>
    <w:rsid w:val="008B29ED"/>
    <w:rsid w:val="008B2D23"/>
    <w:rsid w:val="008B50AF"/>
    <w:rsid w:val="008C2C43"/>
    <w:rsid w:val="008C65A7"/>
    <w:rsid w:val="008E35CB"/>
    <w:rsid w:val="008E4690"/>
    <w:rsid w:val="008F15C6"/>
    <w:rsid w:val="0090071C"/>
    <w:rsid w:val="00906DDB"/>
    <w:rsid w:val="009212F4"/>
    <w:rsid w:val="00922693"/>
    <w:rsid w:val="00922B30"/>
    <w:rsid w:val="00926D1E"/>
    <w:rsid w:val="0093516B"/>
    <w:rsid w:val="00940736"/>
    <w:rsid w:val="00940BEE"/>
    <w:rsid w:val="00942095"/>
    <w:rsid w:val="0094305D"/>
    <w:rsid w:val="00945C20"/>
    <w:rsid w:val="0094771B"/>
    <w:rsid w:val="00953F1B"/>
    <w:rsid w:val="00960898"/>
    <w:rsid w:val="0096788D"/>
    <w:rsid w:val="00976156"/>
    <w:rsid w:val="00977BE3"/>
    <w:rsid w:val="009830A5"/>
    <w:rsid w:val="009A5118"/>
    <w:rsid w:val="009A51A1"/>
    <w:rsid w:val="009A5E7D"/>
    <w:rsid w:val="009B1F76"/>
    <w:rsid w:val="009B5245"/>
    <w:rsid w:val="009C1955"/>
    <w:rsid w:val="009C3155"/>
    <w:rsid w:val="009C68FE"/>
    <w:rsid w:val="009C7328"/>
    <w:rsid w:val="009F009A"/>
    <w:rsid w:val="009F036D"/>
    <w:rsid w:val="009F325E"/>
    <w:rsid w:val="009F44D8"/>
    <w:rsid w:val="00A05547"/>
    <w:rsid w:val="00A12341"/>
    <w:rsid w:val="00A2136A"/>
    <w:rsid w:val="00A222CD"/>
    <w:rsid w:val="00A23A1C"/>
    <w:rsid w:val="00A24133"/>
    <w:rsid w:val="00A30E9D"/>
    <w:rsid w:val="00A36C75"/>
    <w:rsid w:val="00A40DBC"/>
    <w:rsid w:val="00A47694"/>
    <w:rsid w:val="00A50751"/>
    <w:rsid w:val="00A62196"/>
    <w:rsid w:val="00A63E6C"/>
    <w:rsid w:val="00A65BBB"/>
    <w:rsid w:val="00A729CE"/>
    <w:rsid w:val="00A91F92"/>
    <w:rsid w:val="00A96F2A"/>
    <w:rsid w:val="00AC3C4A"/>
    <w:rsid w:val="00AC5351"/>
    <w:rsid w:val="00AC55C6"/>
    <w:rsid w:val="00AD468E"/>
    <w:rsid w:val="00AD47AD"/>
    <w:rsid w:val="00AE2490"/>
    <w:rsid w:val="00AE4307"/>
    <w:rsid w:val="00AF30B7"/>
    <w:rsid w:val="00AF48ED"/>
    <w:rsid w:val="00B02CDE"/>
    <w:rsid w:val="00B0527A"/>
    <w:rsid w:val="00B05E90"/>
    <w:rsid w:val="00B06C90"/>
    <w:rsid w:val="00B12A8A"/>
    <w:rsid w:val="00B22FBD"/>
    <w:rsid w:val="00B24FF0"/>
    <w:rsid w:val="00B25733"/>
    <w:rsid w:val="00B36552"/>
    <w:rsid w:val="00B659B6"/>
    <w:rsid w:val="00B70E9D"/>
    <w:rsid w:val="00B72B93"/>
    <w:rsid w:val="00B81662"/>
    <w:rsid w:val="00B8212F"/>
    <w:rsid w:val="00B93889"/>
    <w:rsid w:val="00B93C0F"/>
    <w:rsid w:val="00BA32C3"/>
    <w:rsid w:val="00BA67B5"/>
    <w:rsid w:val="00BB058E"/>
    <w:rsid w:val="00BB45B4"/>
    <w:rsid w:val="00BB58AB"/>
    <w:rsid w:val="00BC79F4"/>
    <w:rsid w:val="00BE4302"/>
    <w:rsid w:val="00BE6879"/>
    <w:rsid w:val="00BF07A3"/>
    <w:rsid w:val="00BF166B"/>
    <w:rsid w:val="00BF16D2"/>
    <w:rsid w:val="00BF21FE"/>
    <w:rsid w:val="00BF234D"/>
    <w:rsid w:val="00BF4666"/>
    <w:rsid w:val="00C00B6C"/>
    <w:rsid w:val="00C03AE6"/>
    <w:rsid w:val="00C14FC7"/>
    <w:rsid w:val="00C25FA5"/>
    <w:rsid w:val="00C40CAE"/>
    <w:rsid w:val="00C42075"/>
    <w:rsid w:val="00C44BEA"/>
    <w:rsid w:val="00C50216"/>
    <w:rsid w:val="00C52141"/>
    <w:rsid w:val="00C52685"/>
    <w:rsid w:val="00C56649"/>
    <w:rsid w:val="00C614FF"/>
    <w:rsid w:val="00C626CB"/>
    <w:rsid w:val="00C76EE1"/>
    <w:rsid w:val="00C81242"/>
    <w:rsid w:val="00C87FC8"/>
    <w:rsid w:val="00C9238D"/>
    <w:rsid w:val="00CA7940"/>
    <w:rsid w:val="00CB18C7"/>
    <w:rsid w:val="00CB7ECE"/>
    <w:rsid w:val="00CC0C05"/>
    <w:rsid w:val="00CC3086"/>
    <w:rsid w:val="00CC4442"/>
    <w:rsid w:val="00CD19F7"/>
    <w:rsid w:val="00CE382A"/>
    <w:rsid w:val="00CE3DC1"/>
    <w:rsid w:val="00CF594D"/>
    <w:rsid w:val="00D05B3B"/>
    <w:rsid w:val="00D23DF1"/>
    <w:rsid w:val="00D309E6"/>
    <w:rsid w:val="00D4265C"/>
    <w:rsid w:val="00D46FF1"/>
    <w:rsid w:val="00D512C4"/>
    <w:rsid w:val="00D54B5E"/>
    <w:rsid w:val="00D81389"/>
    <w:rsid w:val="00D9540D"/>
    <w:rsid w:val="00DA5381"/>
    <w:rsid w:val="00DB4EAE"/>
    <w:rsid w:val="00DB5270"/>
    <w:rsid w:val="00DD28BE"/>
    <w:rsid w:val="00E020A6"/>
    <w:rsid w:val="00E07CAF"/>
    <w:rsid w:val="00E1115F"/>
    <w:rsid w:val="00E12540"/>
    <w:rsid w:val="00E13973"/>
    <w:rsid w:val="00E22B20"/>
    <w:rsid w:val="00E30AC9"/>
    <w:rsid w:val="00E3143A"/>
    <w:rsid w:val="00E40F8F"/>
    <w:rsid w:val="00E777CA"/>
    <w:rsid w:val="00EA0935"/>
    <w:rsid w:val="00EB4401"/>
    <w:rsid w:val="00EB63B9"/>
    <w:rsid w:val="00EB7CEB"/>
    <w:rsid w:val="00EC0FF1"/>
    <w:rsid w:val="00EC34EE"/>
    <w:rsid w:val="00EC3C6C"/>
    <w:rsid w:val="00ED02A3"/>
    <w:rsid w:val="00EE0902"/>
    <w:rsid w:val="00EE3D80"/>
    <w:rsid w:val="00EF088E"/>
    <w:rsid w:val="00F051DE"/>
    <w:rsid w:val="00F105A1"/>
    <w:rsid w:val="00F346B7"/>
    <w:rsid w:val="00F478C1"/>
    <w:rsid w:val="00F6141C"/>
    <w:rsid w:val="00F7095A"/>
    <w:rsid w:val="00F70BD3"/>
    <w:rsid w:val="00F739FF"/>
    <w:rsid w:val="00F76472"/>
    <w:rsid w:val="00F91246"/>
    <w:rsid w:val="00FA0DFA"/>
    <w:rsid w:val="00FA631A"/>
    <w:rsid w:val="00FB10C1"/>
    <w:rsid w:val="00FB6FA3"/>
    <w:rsid w:val="00FB7029"/>
    <w:rsid w:val="00FC7653"/>
    <w:rsid w:val="00FD23E1"/>
    <w:rsid w:val="00FD40F4"/>
    <w:rsid w:val="00FD42AC"/>
    <w:rsid w:val="00FD5C73"/>
    <w:rsid w:val="00FE5AF7"/>
    <w:rsid w:val="00FE66E6"/>
    <w:rsid w:val="00FE7D36"/>
    <w:rsid w:val="00FF0919"/>
    <w:rsid w:val="00FF396D"/>
    <w:rsid w:val="00FF4FA7"/>
    <w:rsid w:val="00FF5674"/>
    <w:rsid w:val="00FF6BE5"/>
    <w:rsid w:val="00FF6EC4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FE"/>
  </w:style>
  <w:style w:type="paragraph" w:styleId="1">
    <w:name w:val="heading 1"/>
    <w:basedOn w:val="a"/>
    <w:next w:val="a"/>
    <w:link w:val="10"/>
    <w:qFormat/>
    <w:rsid w:val="008A14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8A14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D4265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5">
    <w:name w:val="heading 5"/>
    <w:basedOn w:val="a"/>
    <w:next w:val="a"/>
    <w:link w:val="50"/>
    <w:unhideWhenUsed/>
    <w:qFormat/>
    <w:rsid w:val="008A148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488"/>
    <w:rPr>
      <w:rFonts w:ascii="Times New Roman" w:eastAsia="Times New Roman" w:hAnsi="Times New Roman" w:cs="Times New Roman"/>
      <w:sz w:val="36"/>
      <w:szCs w:val="20"/>
      <w:lang w:val="en-US"/>
    </w:rPr>
  </w:style>
  <w:style w:type="character" w:customStyle="1" w:styleId="20">
    <w:name w:val="Заголовок 2 Знак"/>
    <w:basedOn w:val="a0"/>
    <w:link w:val="2"/>
    <w:rsid w:val="008A148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8A1488"/>
    <w:rPr>
      <w:rFonts w:ascii="Times New Roman" w:eastAsia="Times New Roman" w:hAnsi="Times New Roman" w:cs="Times New Roman"/>
      <w:sz w:val="24"/>
      <w:szCs w:val="20"/>
      <w:u w:val="single"/>
    </w:rPr>
  </w:style>
  <w:style w:type="table" w:styleId="a3">
    <w:name w:val="Table Grid"/>
    <w:basedOn w:val="a1"/>
    <w:uiPriority w:val="59"/>
    <w:rsid w:val="008A1488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476A"/>
    <w:pPr>
      <w:ind w:left="720"/>
      <w:contextualSpacing/>
    </w:pPr>
  </w:style>
  <w:style w:type="character" w:customStyle="1" w:styleId="WW8Num3z1">
    <w:name w:val="WW8Num3z1"/>
    <w:rsid w:val="00875A57"/>
    <w:rPr>
      <w:rFonts w:ascii="Courier New" w:hAnsi="Courier New"/>
    </w:rPr>
  </w:style>
  <w:style w:type="paragraph" w:styleId="a5">
    <w:name w:val="Body Text Indent"/>
    <w:basedOn w:val="a"/>
    <w:link w:val="a6"/>
    <w:rsid w:val="00875A5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875A5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4265C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31">
    <w:name w:val="Основной текст с отступом 31"/>
    <w:basedOn w:val="a"/>
    <w:rsid w:val="00D4265C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62264B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1">
    <w:name w:val="Текст1"/>
    <w:basedOn w:val="a"/>
    <w:rsid w:val="006226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44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496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E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675C"/>
  </w:style>
  <w:style w:type="paragraph" w:styleId="ab">
    <w:name w:val="footer"/>
    <w:basedOn w:val="a"/>
    <w:link w:val="ac"/>
    <w:uiPriority w:val="99"/>
    <w:unhideWhenUsed/>
    <w:rsid w:val="002E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675C"/>
  </w:style>
  <w:style w:type="character" w:styleId="ad">
    <w:name w:val="Hyperlink"/>
    <w:basedOn w:val="a0"/>
    <w:uiPriority w:val="99"/>
    <w:unhideWhenUsed/>
    <w:rsid w:val="00AC5351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59"/>
    <w:rsid w:val="00EA093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4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adioscanner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s.su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ipet.kz/standar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2512-0C70-4021-A6AC-E8FD764C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2649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SRS</cp:lastModifiedBy>
  <cp:revision>220</cp:revision>
  <cp:lastPrinted>2019-07-05T07:16:00Z</cp:lastPrinted>
  <dcterms:created xsi:type="dcterms:W3CDTF">2012-05-03T06:31:00Z</dcterms:created>
  <dcterms:modified xsi:type="dcterms:W3CDTF">2019-07-05T07:17:00Z</dcterms:modified>
</cp:coreProperties>
</file>